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4B13764" w14:textId="6C19793F" w:rsidR="00653E8A" w:rsidRPr="00682507" w:rsidRDefault="00653E8A">
      <w:pPr>
        <w:pStyle w:val="Tytu"/>
        <w:jc w:val="left"/>
        <w:rPr>
          <w:rFonts w:ascii="Arial" w:hAnsi="Arial" w:cs="Arial"/>
          <w:b/>
          <w:sz w:val="18"/>
          <w:szCs w:val="18"/>
          <w:u w:val="single"/>
        </w:rPr>
      </w:pPr>
      <w:r w:rsidRPr="00682507">
        <w:rPr>
          <w:rFonts w:ascii="Arial" w:hAnsi="Arial" w:cs="Arial"/>
          <w:i/>
          <w:sz w:val="18"/>
          <w:szCs w:val="18"/>
        </w:rPr>
        <w:t xml:space="preserve">        </w:t>
      </w:r>
    </w:p>
    <w:p w14:paraId="1DA6AB7B" w14:textId="559E80D8" w:rsidR="00653E8A" w:rsidRPr="00682507" w:rsidRDefault="00653E8A">
      <w:pPr>
        <w:jc w:val="center"/>
        <w:rPr>
          <w:rFonts w:ascii="Arial" w:hAnsi="Arial" w:cs="Arial"/>
          <w:color w:val="000000"/>
          <w:spacing w:val="20"/>
          <w:sz w:val="18"/>
          <w:szCs w:val="18"/>
          <w:u w:val="single"/>
        </w:rPr>
      </w:pPr>
      <w:r w:rsidRPr="00682507">
        <w:rPr>
          <w:rFonts w:ascii="Arial" w:hAnsi="Arial" w:cs="Arial"/>
          <w:b/>
          <w:sz w:val="18"/>
          <w:szCs w:val="18"/>
          <w:u w:val="single"/>
        </w:rPr>
        <w:t>Opis przedmiotu zamówienia zał. nr</w:t>
      </w:r>
      <w:r w:rsidR="003A54E9">
        <w:rPr>
          <w:rFonts w:ascii="Arial" w:hAnsi="Arial" w:cs="Arial"/>
          <w:b/>
          <w:sz w:val="18"/>
          <w:szCs w:val="18"/>
          <w:u w:val="single"/>
        </w:rPr>
        <w:t xml:space="preserve"> 2 </w:t>
      </w:r>
    </w:p>
    <w:p w14:paraId="1E0D5159" w14:textId="77777777" w:rsidR="00653E8A" w:rsidRPr="00682507" w:rsidRDefault="00653E8A">
      <w:pPr>
        <w:pStyle w:val="Nagwek2"/>
        <w:tabs>
          <w:tab w:val="left" w:pos="576"/>
        </w:tabs>
        <w:rPr>
          <w:color w:val="000000"/>
          <w:spacing w:val="20"/>
          <w:sz w:val="18"/>
          <w:szCs w:val="18"/>
          <w:u w:val="single"/>
        </w:rPr>
      </w:pPr>
    </w:p>
    <w:p w14:paraId="588F347D" w14:textId="6BB8D946" w:rsidR="006B0CF5" w:rsidRPr="00B74C25" w:rsidRDefault="006B0CF5" w:rsidP="006B0CF5">
      <w:pPr>
        <w:pStyle w:val="Nagwek2"/>
        <w:tabs>
          <w:tab w:val="left" w:pos="576"/>
        </w:tabs>
        <w:rPr>
          <w:color w:val="000000"/>
          <w:spacing w:val="20"/>
          <w:sz w:val="18"/>
          <w:szCs w:val="18"/>
          <w:u w:val="single"/>
        </w:rPr>
      </w:pPr>
      <w:r>
        <w:rPr>
          <w:color w:val="000000"/>
          <w:spacing w:val="20"/>
          <w:sz w:val="18"/>
          <w:szCs w:val="18"/>
          <w:u w:val="single"/>
        </w:rPr>
        <w:t>Zadanie nr 1.</w:t>
      </w:r>
    </w:p>
    <w:p w14:paraId="228C02CE" w14:textId="77777777" w:rsidR="00FE47C6" w:rsidRDefault="00FE47C6">
      <w:pPr>
        <w:rPr>
          <w:rFonts w:ascii="Arial" w:hAnsi="Arial" w:cs="Arial"/>
          <w:b/>
          <w:color w:val="C00000"/>
          <w:sz w:val="18"/>
          <w:szCs w:val="18"/>
        </w:rPr>
      </w:pPr>
    </w:p>
    <w:p w14:paraId="30863546" w14:textId="7DF1064F" w:rsidR="00653E8A" w:rsidRPr="00FC314D" w:rsidRDefault="00653E8A">
      <w:pPr>
        <w:rPr>
          <w:rFonts w:ascii="Arial" w:hAnsi="Arial" w:cs="Arial"/>
          <w:b/>
          <w:color w:val="C00000"/>
          <w:spacing w:val="20"/>
          <w:sz w:val="18"/>
          <w:szCs w:val="18"/>
        </w:rPr>
      </w:pPr>
      <w:r w:rsidRPr="00FC314D">
        <w:rPr>
          <w:rFonts w:ascii="Arial" w:hAnsi="Arial" w:cs="Arial"/>
          <w:b/>
          <w:color w:val="C00000"/>
          <w:sz w:val="18"/>
          <w:szCs w:val="18"/>
        </w:rPr>
        <w:t>Poz. 1.</w:t>
      </w:r>
    </w:p>
    <w:p w14:paraId="2B854E29" w14:textId="77777777" w:rsidR="006B0CF5" w:rsidRPr="006B0CF5" w:rsidRDefault="00653E8A">
      <w:pPr>
        <w:pStyle w:val="Nagwek2"/>
        <w:tabs>
          <w:tab w:val="left" w:pos="576"/>
        </w:tabs>
        <w:rPr>
          <w:sz w:val="18"/>
          <w:szCs w:val="18"/>
        </w:rPr>
      </w:pPr>
      <w:r w:rsidRPr="006B0CF5">
        <w:rPr>
          <w:color w:val="000000"/>
          <w:spacing w:val="20"/>
          <w:sz w:val="18"/>
          <w:szCs w:val="18"/>
        </w:rPr>
        <w:t xml:space="preserve">Przedmiot zamówienia: </w:t>
      </w:r>
    </w:p>
    <w:p w14:paraId="27B697BF" w14:textId="292D8FBA" w:rsidR="00653E8A" w:rsidRPr="006B0CF5" w:rsidRDefault="00653E8A" w:rsidP="0065505A">
      <w:pPr>
        <w:pStyle w:val="Nagwek2"/>
        <w:ind w:left="142" w:firstLine="0"/>
        <w:jc w:val="both"/>
        <w:rPr>
          <w:sz w:val="18"/>
          <w:szCs w:val="18"/>
        </w:rPr>
      </w:pPr>
      <w:r w:rsidRPr="006B0CF5">
        <w:rPr>
          <w:color w:val="000000"/>
          <w:spacing w:val="20"/>
          <w:sz w:val="18"/>
          <w:szCs w:val="18"/>
        </w:rPr>
        <w:t xml:space="preserve">Odczynniki do wykonania łącznie w okresie 24 miesięcy </w:t>
      </w:r>
      <w:r w:rsidR="00F4686A" w:rsidRPr="006B0CF5">
        <w:rPr>
          <w:color w:val="000000"/>
          <w:spacing w:val="20"/>
          <w:sz w:val="18"/>
          <w:szCs w:val="18"/>
        </w:rPr>
        <w:t>6</w:t>
      </w:r>
      <w:r w:rsidRPr="006B0CF5">
        <w:rPr>
          <w:color w:val="000000"/>
          <w:spacing w:val="20"/>
          <w:sz w:val="18"/>
          <w:szCs w:val="18"/>
        </w:rPr>
        <w:t xml:space="preserve"> </w:t>
      </w:r>
      <w:r w:rsidR="00F4686A" w:rsidRPr="006B0CF5">
        <w:rPr>
          <w:color w:val="000000"/>
          <w:spacing w:val="20"/>
          <w:sz w:val="18"/>
          <w:szCs w:val="18"/>
        </w:rPr>
        <w:t>5</w:t>
      </w:r>
      <w:r w:rsidRPr="006B0CF5">
        <w:rPr>
          <w:color w:val="000000"/>
          <w:spacing w:val="20"/>
          <w:sz w:val="18"/>
          <w:szCs w:val="18"/>
        </w:rPr>
        <w:t>00 oznaczeń wr</w:t>
      </w:r>
      <w:r w:rsidR="00792CF3">
        <w:rPr>
          <w:color w:val="000000"/>
          <w:spacing w:val="20"/>
          <w:sz w:val="18"/>
          <w:szCs w:val="18"/>
        </w:rPr>
        <w:t>a</w:t>
      </w:r>
      <w:r w:rsidRPr="006B0CF5">
        <w:rPr>
          <w:color w:val="000000"/>
          <w:spacing w:val="20"/>
          <w:sz w:val="18"/>
          <w:szCs w:val="18"/>
        </w:rPr>
        <w:t xml:space="preserve">z </w:t>
      </w:r>
      <w:r w:rsidR="006B0CF5">
        <w:rPr>
          <w:color w:val="000000"/>
          <w:spacing w:val="20"/>
          <w:sz w:val="18"/>
          <w:szCs w:val="18"/>
        </w:rPr>
        <w:br/>
      </w:r>
      <w:r w:rsidRPr="006B0CF5">
        <w:rPr>
          <w:color w:val="000000"/>
          <w:spacing w:val="20"/>
          <w:sz w:val="18"/>
          <w:szCs w:val="18"/>
        </w:rPr>
        <w:t xml:space="preserve">z dzierżawą 1 analizatora gazometrycznego z modułem RKZ, elektrolitów, </w:t>
      </w:r>
      <w:proofErr w:type="spellStart"/>
      <w:r w:rsidRPr="006B0CF5">
        <w:rPr>
          <w:color w:val="000000"/>
          <w:spacing w:val="20"/>
          <w:sz w:val="18"/>
          <w:szCs w:val="18"/>
        </w:rPr>
        <w:t>oksymetri</w:t>
      </w:r>
      <w:proofErr w:type="spellEnd"/>
      <w:r w:rsidR="006B0CF5">
        <w:rPr>
          <w:color w:val="000000"/>
          <w:spacing w:val="20"/>
          <w:sz w:val="18"/>
          <w:szCs w:val="18"/>
        </w:rPr>
        <w:br/>
      </w:r>
      <w:r w:rsidRPr="006B0CF5">
        <w:rPr>
          <w:color w:val="000000"/>
          <w:spacing w:val="20"/>
          <w:sz w:val="18"/>
          <w:szCs w:val="18"/>
        </w:rPr>
        <w:t>i metabolitów</w:t>
      </w:r>
      <w:r w:rsidRPr="006B0CF5">
        <w:rPr>
          <w:sz w:val="18"/>
          <w:szCs w:val="18"/>
        </w:rPr>
        <w:t xml:space="preserve"> </w:t>
      </w:r>
      <w:r w:rsidRPr="006B0CF5">
        <w:rPr>
          <w:color w:val="000000"/>
          <w:spacing w:val="20"/>
          <w:sz w:val="18"/>
          <w:szCs w:val="18"/>
        </w:rPr>
        <w:t>– zabezpieczenie oznaczeń wykonywanych w warunkach Oddziale Intensywnej Terapii i Anestezjologii.</w:t>
      </w:r>
      <w:r w:rsidRPr="006B0CF5">
        <w:rPr>
          <w:spacing w:val="20"/>
          <w:sz w:val="18"/>
          <w:szCs w:val="18"/>
        </w:rPr>
        <w:t xml:space="preserve"> </w:t>
      </w:r>
    </w:p>
    <w:p w14:paraId="22E841A5" w14:textId="77777777" w:rsidR="00653E8A" w:rsidRPr="00682507" w:rsidRDefault="00653E8A">
      <w:pPr>
        <w:pStyle w:val="Nagwek5"/>
        <w:tabs>
          <w:tab w:val="left" w:pos="1008"/>
        </w:tabs>
        <w:rPr>
          <w:sz w:val="18"/>
          <w:szCs w:val="18"/>
        </w:rPr>
      </w:pPr>
    </w:p>
    <w:p w14:paraId="432B26D1" w14:textId="1A55DA36" w:rsidR="00653E8A" w:rsidRPr="00682507" w:rsidRDefault="00653E8A">
      <w:pPr>
        <w:rPr>
          <w:rFonts w:ascii="Arial" w:hAnsi="Arial" w:cs="Arial"/>
          <w:sz w:val="18"/>
          <w:szCs w:val="18"/>
        </w:rPr>
      </w:pPr>
      <w:r w:rsidRPr="00682507">
        <w:rPr>
          <w:rFonts w:ascii="Arial" w:hAnsi="Arial" w:cs="Arial"/>
          <w:sz w:val="18"/>
          <w:szCs w:val="18"/>
        </w:rPr>
        <w:t>Ceny odczynników, materiałów zużywalnych, kontroli itp. podać należy w tabeli wg załączonego nw. “Wzoru tabeli cenowej” – objaśnienia.</w:t>
      </w:r>
    </w:p>
    <w:p w14:paraId="697CEB87" w14:textId="77777777" w:rsidR="00653E8A" w:rsidRPr="00682507" w:rsidRDefault="00653E8A">
      <w:pPr>
        <w:pStyle w:val="Nagwek8"/>
        <w:tabs>
          <w:tab w:val="left" w:pos="1440"/>
        </w:tabs>
        <w:rPr>
          <w:sz w:val="18"/>
          <w:szCs w:val="18"/>
        </w:rPr>
      </w:pPr>
    </w:p>
    <w:p w14:paraId="78647E72" w14:textId="77777777" w:rsidR="00653E8A" w:rsidRPr="00682507" w:rsidRDefault="00653E8A">
      <w:pPr>
        <w:pStyle w:val="Indeks"/>
        <w:numPr>
          <w:ilvl w:val="0"/>
          <w:numId w:val="3"/>
        </w:numPr>
        <w:suppressLineNumbers w:val="0"/>
        <w:tabs>
          <w:tab w:val="left" w:pos="432"/>
        </w:tabs>
        <w:rPr>
          <w:rFonts w:ascii="Arial" w:hAnsi="Arial" w:cs="Arial"/>
          <w:spacing w:val="20"/>
          <w:sz w:val="18"/>
          <w:szCs w:val="18"/>
        </w:rPr>
      </w:pPr>
      <w:r w:rsidRPr="00682507">
        <w:rPr>
          <w:rFonts w:ascii="Arial" w:hAnsi="Arial" w:cs="Arial"/>
          <w:sz w:val="18"/>
          <w:szCs w:val="18"/>
        </w:rPr>
        <w:t>Formularz / tabela cenowa odczynników i mat. zużywalnych itp.  WZÓR.</w:t>
      </w:r>
      <w:r w:rsidRPr="00682507">
        <w:rPr>
          <w:rFonts w:ascii="Arial" w:hAnsi="Arial" w:cs="Arial"/>
          <w:spacing w:val="20"/>
          <w:sz w:val="18"/>
          <w:szCs w:val="18"/>
        </w:rPr>
        <w:t xml:space="preserve"> Poz. 1</w:t>
      </w:r>
    </w:p>
    <w:tbl>
      <w:tblPr>
        <w:tblW w:w="991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6"/>
        <w:gridCol w:w="2111"/>
        <w:gridCol w:w="707"/>
        <w:gridCol w:w="845"/>
        <w:gridCol w:w="1266"/>
        <w:gridCol w:w="1129"/>
        <w:gridCol w:w="1129"/>
        <w:gridCol w:w="1269"/>
        <w:gridCol w:w="1041"/>
      </w:tblGrid>
      <w:tr w:rsidR="006B6727" w:rsidRPr="00682507" w14:paraId="23AE2425" w14:textId="77777777" w:rsidTr="00906579">
        <w:trPr>
          <w:trHeight w:val="1320"/>
          <w:jc w:val="center"/>
        </w:trPr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253C48A" w14:textId="77777777" w:rsidR="006B6727" w:rsidRPr="00682507" w:rsidRDefault="006B6727" w:rsidP="005906B1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825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Lp.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2A7B5FB" w14:textId="77777777" w:rsidR="006B6727" w:rsidRPr="00682507" w:rsidRDefault="006B6727" w:rsidP="005906B1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825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Nazwa przedmiotu zamówienia</w:t>
            </w:r>
          </w:p>
        </w:tc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6FD1B7A" w14:textId="77777777" w:rsidR="006B6727" w:rsidRPr="00682507" w:rsidRDefault="006B6727" w:rsidP="005906B1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825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Jedn. miary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713E121" w14:textId="77777777" w:rsidR="006B6727" w:rsidRPr="00682507" w:rsidRDefault="006B6727" w:rsidP="005906B1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825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Ilość</w:t>
            </w:r>
          </w:p>
        </w:tc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0B05F3F" w14:textId="77777777" w:rsidR="006B6727" w:rsidRPr="00682507" w:rsidRDefault="006B6727" w:rsidP="005906B1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825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Cena neto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942A677" w14:textId="77777777" w:rsidR="006B6727" w:rsidRPr="00682507" w:rsidRDefault="006B6727" w:rsidP="005906B1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825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Wartość netto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CF8EE01" w14:textId="77777777" w:rsidR="006B6727" w:rsidRPr="00682507" w:rsidRDefault="006B6727" w:rsidP="005906B1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825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Podatek VAT  zł.</w:t>
            </w: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4CFA734" w14:textId="77777777" w:rsidR="006B6727" w:rsidRPr="00682507" w:rsidRDefault="006B6727" w:rsidP="005906B1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825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Wartość brutto</w:t>
            </w:r>
          </w:p>
        </w:tc>
        <w:tc>
          <w:tcPr>
            <w:tcW w:w="1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4E660F" w14:textId="77777777" w:rsidR="006B6727" w:rsidRPr="00682507" w:rsidRDefault="006B6727" w:rsidP="005906B1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825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 katalogowy odczynnika (nie dotyczy kontroli,  akcesoriów itp.)</w:t>
            </w:r>
          </w:p>
        </w:tc>
      </w:tr>
      <w:tr w:rsidR="00040DDD" w:rsidRPr="00682507" w14:paraId="19E00BEF" w14:textId="77777777" w:rsidTr="00C67CBA">
        <w:trPr>
          <w:trHeight w:val="315"/>
          <w:jc w:val="center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AAD58FC" w14:textId="77777777" w:rsidR="00040DDD" w:rsidRPr="00682507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825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A892" w14:textId="38F006BA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EA787" w14:textId="702790EF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DD29D" w14:textId="4CF50E04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5B271" w14:textId="26635D0A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B77FC" w14:textId="5B033DB6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6DDB5" w14:textId="47C7E75A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43674" w14:textId="1A519B84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9E7D7" w14:textId="7F19C2C2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40DDD" w:rsidRPr="00682507" w14:paraId="646C2944" w14:textId="77777777" w:rsidTr="00C67CBA">
        <w:trPr>
          <w:trHeight w:val="315"/>
          <w:jc w:val="center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33687B9" w14:textId="77777777" w:rsidR="00040DDD" w:rsidRPr="00682507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825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8B04" w14:textId="45104E7E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EE4E1" w14:textId="651A8294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F7011" w14:textId="57E41C32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B1E55" w14:textId="3E04C41B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77AC6" w14:textId="6F878BA2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DB3E0" w14:textId="13CE61B8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A902F" w14:textId="676E76BF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A45FF" w14:textId="6B3EE89B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40DDD" w:rsidRPr="00682507" w14:paraId="6ABCA94F" w14:textId="77777777" w:rsidTr="00C67CBA">
        <w:trPr>
          <w:trHeight w:val="315"/>
          <w:jc w:val="center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478098B" w14:textId="77777777" w:rsidR="00040DDD" w:rsidRPr="00682507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825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2EC4B" w14:textId="0A38846A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FC811" w14:textId="05D2FCCA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B37AD" w14:textId="6B325AD1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3B94B" w14:textId="54A5797C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85D17" w14:textId="09EFEEB6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83C4F" w14:textId="70C67E80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E6D68" w14:textId="20FBA3C5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7E5EE" w14:textId="1DA012BD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40DDD" w:rsidRPr="00682507" w14:paraId="6FFE2C6B" w14:textId="77777777" w:rsidTr="00C67CBA">
        <w:trPr>
          <w:trHeight w:val="315"/>
          <w:jc w:val="center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DD94095" w14:textId="06FBF960" w:rsidR="00040DDD" w:rsidRPr="00682507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2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516B" w14:textId="5E8C8EF0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3660A" w14:textId="7E13F435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E6440" w14:textId="67A9F474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8C431" w14:textId="4C68B30E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B5694" w14:textId="37A83E3E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5503E" w14:textId="6E9DD2AE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44A9D" w14:textId="6CC8CE43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F5F0C" w14:textId="353C7E5F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40DDD" w:rsidRPr="00682507" w14:paraId="74C21D6F" w14:textId="77777777" w:rsidTr="00C67CBA">
        <w:trPr>
          <w:trHeight w:val="315"/>
          <w:jc w:val="center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2B83156" w14:textId="4284D181" w:rsidR="00040DDD" w:rsidRPr="00682507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2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90D3" w14:textId="5F1CDAE4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5CDA9" w14:textId="72C3DDB2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FB286" w14:textId="2EB8633D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08842" w14:textId="53098176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8340E" w14:textId="01B3351E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1BC06" w14:textId="102F4D3F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72232" w14:textId="2DEA4A40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7C735" w14:textId="5154666D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40DDD" w:rsidRPr="00682507" w14:paraId="0B84DD86" w14:textId="77777777" w:rsidTr="00C67CBA">
        <w:trPr>
          <w:trHeight w:val="315"/>
          <w:jc w:val="center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E8B0A9B" w14:textId="7C662C09" w:rsidR="00040DDD" w:rsidRPr="00682507" w:rsidRDefault="00040DDD" w:rsidP="00040DDD">
            <w:pPr>
              <w:suppressAutoHyphens w:val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2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2BD1E" w14:textId="241BC090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DF573" w14:textId="0E7B1D32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E168A" w14:textId="5B9216A2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39D34" w14:textId="3DFE305C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28B0A" w14:textId="19C88E0C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CCC7D" w14:textId="2AC319FB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D8052" w14:textId="18B6756A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0AA5F" w14:textId="710645F3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40DDD" w:rsidRPr="00682507" w14:paraId="7F4AE2D4" w14:textId="77777777" w:rsidTr="00C67CBA">
        <w:trPr>
          <w:trHeight w:val="315"/>
          <w:jc w:val="center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2F86DA4E" w14:textId="76B43DDE" w:rsidR="00040DDD" w:rsidRPr="00682507" w:rsidRDefault="00040DDD" w:rsidP="00040DDD">
            <w:pPr>
              <w:suppressAutoHyphens w:val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2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B79B" w14:textId="4CA46F98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D8F6A" w14:textId="1EA575C9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3860F" w14:textId="5CC8CE76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AE244" w14:textId="7F1ED470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704FF" w14:textId="553220BD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7909D" w14:textId="3E40C0D2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3B90C" w14:textId="247BD901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EA4F3" w14:textId="57B70D08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40DDD" w:rsidRPr="00682507" w14:paraId="6E68259D" w14:textId="77777777" w:rsidTr="00C67CBA">
        <w:trPr>
          <w:trHeight w:val="315"/>
          <w:jc w:val="center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937C66A" w14:textId="7BB65D5D" w:rsidR="00040DDD" w:rsidRPr="00682507" w:rsidRDefault="00040DDD" w:rsidP="00040DDD">
            <w:pPr>
              <w:suppressAutoHyphens w:val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3C552" w14:textId="60120D7B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5BB73" w14:textId="63A585FC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4EA65" w14:textId="0C16D993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0E055" w14:textId="0BEC877F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B0D32" w14:textId="1D100DC2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61BB7" w14:textId="5114911E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2328B" w14:textId="2464FB97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9CA05" w14:textId="5B59F04F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40DDD" w:rsidRPr="00682507" w14:paraId="54BA7914" w14:textId="77777777" w:rsidTr="00C67CBA">
        <w:trPr>
          <w:trHeight w:val="315"/>
          <w:jc w:val="center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69C3E45F" w14:textId="1E28B265" w:rsidR="00040DDD" w:rsidRPr="00682507" w:rsidRDefault="00040DDD" w:rsidP="00040DDD">
            <w:pPr>
              <w:suppressAutoHyphens w:val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2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0B52" w14:textId="5678CA3F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81777" w14:textId="7EE29B9D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8FF6F" w14:textId="63564003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BF894" w14:textId="0116D0D6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C0289" w14:textId="4A7EE4A8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A0129" w14:textId="31133FAF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B5D62" w14:textId="0FEA783C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A4A20" w14:textId="2F9C07F8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40DDD" w:rsidRPr="00682507" w14:paraId="1C370D0A" w14:textId="77777777" w:rsidTr="00C67CBA">
        <w:trPr>
          <w:trHeight w:val="315"/>
          <w:jc w:val="center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23EF1D85" w14:textId="21F20E03" w:rsidR="00040DDD" w:rsidRPr="00682507" w:rsidRDefault="00040DDD" w:rsidP="00040DDD">
            <w:pPr>
              <w:suppressAutoHyphens w:val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2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416C" w14:textId="44CE8BDF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6985D" w14:textId="3E00EE9B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FF03D" w14:textId="17694ECE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046CD" w14:textId="6648F198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8FCDD" w14:textId="54193667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994AF" w14:textId="3CC45C64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9D4B8" w14:textId="0D637D23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253D7" w14:textId="72F3C899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40DDD" w:rsidRPr="00682507" w14:paraId="3D85F152" w14:textId="77777777" w:rsidTr="00C67CBA">
        <w:trPr>
          <w:trHeight w:val="315"/>
          <w:jc w:val="center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650ABE1" w14:textId="342367FB" w:rsidR="00040DDD" w:rsidRPr="00682507" w:rsidRDefault="00040DDD" w:rsidP="00040DDD">
            <w:pPr>
              <w:suppressAutoHyphens w:val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2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911B" w14:textId="50A6FC14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1A5C0" w14:textId="7F789988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0BB00" w14:textId="50DE6940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2B967" w14:textId="4B09C52F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F8C6B" w14:textId="66BBBB35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AC334" w14:textId="7B50D301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F9608" w14:textId="10AA9633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B7936" w14:textId="42D8C281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40DDD" w:rsidRPr="00682507" w14:paraId="6F0C3255" w14:textId="77777777" w:rsidTr="00C67CBA">
        <w:trPr>
          <w:trHeight w:val="315"/>
          <w:jc w:val="center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4F0446CC" w14:textId="64CFDE44" w:rsidR="00040DDD" w:rsidRPr="00682507" w:rsidRDefault="00040DDD" w:rsidP="00040DDD">
            <w:pPr>
              <w:suppressAutoHyphens w:val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2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F0F3" w14:textId="19D903C7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4893F" w14:textId="2F34DB97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2102D" w14:textId="3C76A8C1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36378" w14:textId="0439E79A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BB342" w14:textId="4B39D1FE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8BB73" w14:textId="5D70CB73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C07C3" w14:textId="69758B60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2ADA3" w14:textId="312166E7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40DDD" w:rsidRPr="00682507" w14:paraId="4EDA53AA" w14:textId="77777777" w:rsidTr="00C67CBA">
        <w:trPr>
          <w:trHeight w:val="315"/>
          <w:jc w:val="center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D91FE98" w14:textId="1FD24241" w:rsidR="00040DDD" w:rsidRPr="00682507" w:rsidRDefault="00040DDD" w:rsidP="00040DDD">
            <w:pPr>
              <w:suppressAutoHyphens w:val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2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0F7C4" w14:textId="37EF236B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DFF49" w14:textId="23E58A16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74845" w14:textId="6FF84E6C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C541C" w14:textId="1FD60130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3963A" w14:textId="410960DE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72A07" w14:textId="3826BC0F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42B3A" w14:textId="0B78E646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B445C" w14:textId="3572AD8E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40DDD" w:rsidRPr="00682507" w14:paraId="4E89FEDB" w14:textId="77777777" w:rsidTr="00C67CBA">
        <w:trPr>
          <w:trHeight w:val="315"/>
          <w:jc w:val="center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387C0E5" w14:textId="3E5C858B" w:rsidR="00040DDD" w:rsidRPr="00682507" w:rsidRDefault="00040DDD" w:rsidP="00040DDD">
            <w:pPr>
              <w:suppressAutoHyphens w:val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2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FCF76" w14:textId="4C39AA9E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6932C" w14:textId="561A5B9E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8C665" w14:textId="741EA12E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FC823" w14:textId="428B468F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DD070" w14:textId="585EA921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23DD7" w14:textId="4BA6C84A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B4330" w14:textId="4FFA2D40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D595D" w14:textId="6C2E86E7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40DDD" w:rsidRPr="00682507" w14:paraId="092F9875" w14:textId="77777777" w:rsidTr="00C67CBA">
        <w:trPr>
          <w:trHeight w:val="315"/>
          <w:jc w:val="center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BCABA1D" w14:textId="7319B947" w:rsidR="00040DDD" w:rsidRPr="00682507" w:rsidRDefault="00040DDD" w:rsidP="00040DDD">
            <w:pPr>
              <w:suppressAutoHyphens w:val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2A6DA" w14:textId="345FDE3B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7DB80" w14:textId="07A086CB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CA354" w14:textId="57418538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2A196" w14:textId="401DEE08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DC9B0" w14:textId="2FCF55DE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F48BE" w14:textId="020909F3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678C3" w14:textId="264A0E08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3C595" w14:textId="5B5350A7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40DDD" w:rsidRPr="00682507" w14:paraId="1A912B69" w14:textId="77777777" w:rsidTr="00C67CBA">
        <w:trPr>
          <w:trHeight w:val="315"/>
          <w:jc w:val="center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4BE468D" w14:textId="570D940A" w:rsidR="00040DDD" w:rsidRPr="00682507" w:rsidRDefault="00040DDD" w:rsidP="00040DDD">
            <w:pPr>
              <w:suppressAutoHyphens w:val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2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69BD" w14:textId="143C51CA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63B52" w14:textId="5F13C368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E9374" w14:textId="4DF5859D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B9ABD" w14:textId="5D2E22AF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C1714" w14:textId="6A5BC1FE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E52F9" w14:textId="7306E3BD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20C33" w14:textId="3286A8CF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AD02C" w14:textId="5CDD5805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40DDD" w:rsidRPr="00682507" w14:paraId="7F5C15D1" w14:textId="77777777" w:rsidTr="00C67CBA">
        <w:trPr>
          <w:trHeight w:val="315"/>
          <w:jc w:val="center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B892664" w14:textId="5F557BA6" w:rsidR="00040DDD" w:rsidRPr="00682507" w:rsidRDefault="00040DDD" w:rsidP="00040DDD">
            <w:pPr>
              <w:suppressAutoHyphens w:val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2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891F" w14:textId="7FE2164B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325FB" w14:textId="134CAEFF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4DF1A" w14:textId="26C5F4CA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FEF3D" w14:textId="5F9D0B43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9EEAC" w14:textId="4CF1497C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60B76" w14:textId="66FE82EA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27294" w14:textId="33E8046C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260E4" w14:textId="691A6029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40DDD" w:rsidRPr="00682507" w14:paraId="7C5590F9" w14:textId="77777777" w:rsidTr="00040DDD">
        <w:trPr>
          <w:trHeight w:val="315"/>
          <w:jc w:val="center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14:paraId="4CDF27D9" w14:textId="4FBC3AAB" w:rsidR="00040DDD" w:rsidRPr="00682507" w:rsidRDefault="00040DDD" w:rsidP="00040DDD">
            <w:pPr>
              <w:suppressAutoHyphens w:val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2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8943D" w14:textId="56FC772C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BAAEB" w14:textId="324688D7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F381" w14:textId="39133E37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278B4" w14:textId="78F70F4F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D46E5" w14:textId="56F465ED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566D4" w14:textId="228B597A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6B039" w14:textId="48AFFD0B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3796A" w14:textId="1F7E3B27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40DDD" w:rsidRPr="00682507" w14:paraId="3E5FD957" w14:textId="77777777" w:rsidTr="00040DDD">
        <w:trPr>
          <w:trHeight w:val="315"/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4581A5" w14:textId="070A9F0B" w:rsidR="00040DDD" w:rsidRPr="00682507" w:rsidRDefault="00040DDD" w:rsidP="00040DDD">
            <w:pPr>
              <w:suppressAutoHyphens w:val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B5847" w14:textId="576C6F19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6849E" w14:textId="4803DE1A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A7FAA" w14:textId="3649CB2A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03D33" w14:textId="2C5AE682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8C051" w14:textId="2B851A9E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6D338" w14:textId="28CF15D3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1E57D" w14:textId="4D78A7ED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D8D3A" w14:textId="2E74AF5F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40DDD" w:rsidRPr="00682507" w14:paraId="59235111" w14:textId="77777777" w:rsidTr="00040DDD">
        <w:trPr>
          <w:trHeight w:val="315"/>
          <w:jc w:val="center"/>
        </w:trPr>
        <w:tc>
          <w:tcPr>
            <w:tcW w:w="4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685EFBF0" w14:textId="0D8D95EC" w:rsidR="00040DDD" w:rsidRPr="00682507" w:rsidRDefault="00040DDD" w:rsidP="00040DDD">
            <w:pPr>
              <w:suppressAutoHyphens w:val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13E3" w14:textId="6A377E37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B9BF2" w14:textId="3AE7D086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A5A66" w14:textId="7C85FA7F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AB978" w14:textId="540C7233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A1633" w14:textId="268193B6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261B0" w14:textId="51A44896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AA1DC" w14:textId="6D3627DD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057C2" w14:textId="75EF023F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40DDD" w:rsidRPr="00682507" w14:paraId="48B0315B" w14:textId="77777777" w:rsidTr="00C67CBA">
        <w:trPr>
          <w:trHeight w:val="315"/>
          <w:jc w:val="center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4A7D1D00" w14:textId="763E9C23" w:rsidR="00040DDD" w:rsidRPr="00682507" w:rsidRDefault="00040DDD" w:rsidP="00040DDD">
            <w:pPr>
              <w:suppressAutoHyphens w:val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21</w:t>
            </w:r>
          </w:p>
        </w:tc>
        <w:tc>
          <w:tcPr>
            <w:tcW w:w="2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5CFF" w14:textId="12821128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26DDD" w14:textId="1DB70D33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D9F36" w14:textId="5E632CB5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1B1FC" w14:textId="03BC0046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5E272" w14:textId="1C299EC1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CF758" w14:textId="3A885B76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9D331" w14:textId="78F06CBC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7F21F" w14:textId="6DF20681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40DDD" w:rsidRPr="00682507" w14:paraId="64175F1F" w14:textId="77777777" w:rsidTr="00C67CBA">
        <w:trPr>
          <w:trHeight w:val="315"/>
          <w:jc w:val="center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5EBB46B" w14:textId="18F77AF4" w:rsidR="00040DDD" w:rsidRPr="00682507" w:rsidRDefault="00040DDD" w:rsidP="00040DDD">
            <w:pPr>
              <w:suppressAutoHyphens w:val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2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637B" w14:textId="1684C864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65422" w14:textId="4812DBBD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645CA" w14:textId="1C92D570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01B04" w14:textId="64C2B47C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950FB" w14:textId="573D4667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46F91" w14:textId="666BF906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90B56" w14:textId="75CD7770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486E3" w14:textId="22D8E4C7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40DDD" w:rsidRPr="00682507" w14:paraId="3B198121" w14:textId="77777777" w:rsidTr="00C67CBA">
        <w:trPr>
          <w:trHeight w:val="315"/>
          <w:jc w:val="center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2856E726" w14:textId="2297E140" w:rsidR="00040DDD" w:rsidRPr="00682507" w:rsidRDefault="00040DDD" w:rsidP="00040DDD">
            <w:pPr>
              <w:suppressAutoHyphens w:val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2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E6244" w14:textId="72AA2F6C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C8CCA" w14:textId="61256540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2032B" w14:textId="44252C68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03DAB" w14:textId="33EDC82D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ABA0B" w14:textId="0E35759D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FE147" w14:textId="3B06C80D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26438" w14:textId="7E486990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B82E6" w14:textId="7F0858ED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40DDD" w:rsidRPr="00682507" w14:paraId="339B5075" w14:textId="77777777" w:rsidTr="00C67CBA">
        <w:trPr>
          <w:trHeight w:val="315"/>
          <w:jc w:val="center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42681AA8" w14:textId="7C4C3EFA" w:rsidR="00040DDD" w:rsidRDefault="00040DDD" w:rsidP="00040DDD">
            <w:pPr>
              <w:suppressAutoHyphens w:val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2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371E7" w14:textId="2EB0B51B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580B7" w14:textId="1C16B880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79F22" w14:textId="388687DB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0AD19" w14:textId="4FA2EDB8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D83F0" w14:textId="43272428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B8D43" w14:textId="7626A224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745F0" w14:textId="07B2EC79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2F91A" w14:textId="05EA4703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40DDD" w:rsidRPr="00682507" w14:paraId="055BF879" w14:textId="77777777" w:rsidTr="00A06485">
        <w:trPr>
          <w:trHeight w:val="315"/>
          <w:jc w:val="center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14:paraId="53469004" w14:textId="1DFA5D91" w:rsidR="00040DDD" w:rsidRDefault="00040DDD" w:rsidP="00040DDD">
            <w:pPr>
              <w:suppressAutoHyphens w:val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2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B9B3" w14:textId="2D06F233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3F678" w14:textId="0C6580B2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34FC1" w14:textId="68D3475C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78A1D" w14:textId="5F80BCAE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A3CB3" w14:textId="56D90AD0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7616A" w14:textId="7B99D04D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0F6CC" w14:textId="1B894146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8E166" w14:textId="4C20A5E6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40DDD" w:rsidRPr="00682507" w14:paraId="58E5175B" w14:textId="77777777" w:rsidTr="00A06485">
        <w:trPr>
          <w:trHeight w:val="315"/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CFB7BE" w14:textId="584F6BE1" w:rsidR="00040DDD" w:rsidRDefault="00040DDD" w:rsidP="00040DDD">
            <w:pPr>
              <w:suppressAutoHyphens w:val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26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B97C" w14:textId="49C52467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08C22" w14:textId="762021FF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CD622" w14:textId="32E429B0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FB1C4" w14:textId="1A9DCD92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376C3" w14:textId="5B1047C2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FC00C" w14:textId="1EEF3D52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788D1" w14:textId="02DACCCB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89410" w14:textId="7E865794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40DDD" w:rsidRPr="00682507" w14:paraId="61C46005" w14:textId="77777777" w:rsidTr="00A06485">
        <w:trPr>
          <w:trHeight w:val="315"/>
          <w:jc w:val="center"/>
        </w:trPr>
        <w:tc>
          <w:tcPr>
            <w:tcW w:w="4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47A3D4F6" w14:textId="33663E7F" w:rsidR="00040DDD" w:rsidRDefault="00040DDD" w:rsidP="00040DDD">
            <w:pPr>
              <w:suppressAutoHyphens w:val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C0AC" w14:textId="6E0F1AAB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5887C" w14:textId="22A9FB01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1DC95" w14:textId="08E3B52B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80A50" w14:textId="127AB7A3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04BCB" w14:textId="6E6E247D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89571" w14:textId="6C9A16EB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A0311" w14:textId="7CB2A613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4761F" w14:textId="2B126B7F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40DDD" w:rsidRPr="00682507" w14:paraId="49066F86" w14:textId="77777777" w:rsidTr="00C67CBA">
        <w:trPr>
          <w:trHeight w:val="315"/>
          <w:jc w:val="center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654C75F" w14:textId="49C0F8EC" w:rsidR="00040DDD" w:rsidRDefault="00040DDD" w:rsidP="00040DDD">
            <w:pPr>
              <w:suppressAutoHyphens w:val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2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4720" w14:textId="17115FAD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278A2" w14:textId="27F903BE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AA8CD" w14:textId="7B773A00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ACB63" w14:textId="33F93BC8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98C2D" w14:textId="5F11410B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373D0" w14:textId="2987F00F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EC7C2" w14:textId="2A08AAA9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2251C" w14:textId="547F12FF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40DDD" w:rsidRPr="00682507" w14:paraId="41D43B21" w14:textId="77777777" w:rsidTr="00C67CBA">
        <w:trPr>
          <w:trHeight w:val="315"/>
          <w:jc w:val="center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C5C7DB3" w14:textId="0E4B6AF8" w:rsidR="00040DDD" w:rsidRDefault="00040DDD" w:rsidP="00040DDD">
            <w:pPr>
              <w:suppressAutoHyphens w:val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29</w:t>
            </w:r>
          </w:p>
        </w:tc>
        <w:tc>
          <w:tcPr>
            <w:tcW w:w="2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FA84" w14:textId="40CBBBE8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D8687" w14:textId="113531FF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EA417" w14:textId="4B54D9D2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9BEEC" w14:textId="1D1BB754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E6941" w14:textId="53D13CF0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8D6D5" w14:textId="40D55957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6525D" w14:textId="05239344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2A155" w14:textId="1090268C" w:rsidR="00040DDD" w:rsidRPr="00A06485" w:rsidRDefault="00040DDD" w:rsidP="00040DD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06485" w:rsidRPr="00682507" w14:paraId="0505A4F3" w14:textId="77777777" w:rsidTr="00A430D2">
        <w:trPr>
          <w:trHeight w:val="315"/>
          <w:jc w:val="center"/>
        </w:trPr>
        <w:tc>
          <w:tcPr>
            <w:tcW w:w="4079" w:type="dxa"/>
            <w:gridSpan w:val="4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D69C791" w14:textId="77777777" w:rsidR="00A06485" w:rsidRPr="00682507" w:rsidRDefault="00A06485" w:rsidP="00A06485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25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RAZEM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19BD59" w14:textId="77777777" w:rsidR="00A06485" w:rsidRPr="00682507" w:rsidRDefault="00A06485" w:rsidP="00A0648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25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x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D799" w14:textId="5D318424" w:rsidR="00A06485" w:rsidRPr="00682507" w:rsidRDefault="00A06485" w:rsidP="00A0648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8E160" w14:textId="5D3534A5" w:rsidR="00A06485" w:rsidRPr="00682507" w:rsidRDefault="00A06485" w:rsidP="00A0648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ADCB7" w14:textId="62F49CEE" w:rsidR="00A06485" w:rsidRPr="00682507" w:rsidRDefault="00A06485" w:rsidP="00A0648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0624533" w14:textId="77777777" w:rsidR="00A06485" w:rsidRPr="00682507" w:rsidRDefault="00A06485" w:rsidP="00A0648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25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x</w:t>
            </w:r>
          </w:p>
        </w:tc>
      </w:tr>
    </w:tbl>
    <w:p w14:paraId="4495B5A6" w14:textId="77777777" w:rsidR="00653E8A" w:rsidRPr="00682507" w:rsidRDefault="00653E8A">
      <w:pPr>
        <w:numPr>
          <w:ilvl w:val="0"/>
          <w:numId w:val="3"/>
        </w:numPr>
        <w:tabs>
          <w:tab w:val="left" w:pos="432"/>
        </w:tabs>
        <w:rPr>
          <w:rFonts w:ascii="Arial" w:hAnsi="Arial" w:cs="Arial"/>
          <w:sz w:val="18"/>
          <w:szCs w:val="18"/>
        </w:rPr>
      </w:pPr>
    </w:p>
    <w:p w14:paraId="3E668410" w14:textId="77777777" w:rsidR="00653E8A" w:rsidRPr="00682507" w:rsidRDefault="00653E8A">
      <w:pPr>
        <w:rPr>
          <w:rFonts w:ascii="Arial" w:hAnsi="Arial" w:cs="Arial"/>
          <w:sz w:val="18"/>
          <w:szCs w:val="18"/>
        </w:rPr>
      </w:pPr>
    </w:p>
    <w:p w14:paraId="7DE51CB8" w14:textId="77777777" w:rsidR="00653E8A" w:rsidRPr="00FC314D" w:rsidRDefault="00653E8A">
      <w:pPr>
        <w:rPr>
          <w:rFonts w:ascii="Arial" w:hAnsi="Arial" w:cs="Arial"/>
          <w:b/>
          <w:color w:val="C00000"/>
          <w:spacing w:val="20"/>
          <w:sz w:val="18"/>
          <w:szCs w:val="18"/>
          <w:u w:val="single"/>
          <w:lang w:val="en-US"/>
        </w:rPr>
      </w:pPr>
      <w:proofErr w:type="spellStart"/>
      <w:r w:rsidRPr="00FC314D">
        <w:rPr>
          <w:rFonts w:ascii="Arial" w:hAnsi="Arial" w:cs="Arial"/>
          <w:b/>
          <w:color w:val="C00000"/>
          <w:spacing w:val="20"/>
          <w:sz w:val="18"/>
          <w:szCs w:val="18"/>
          <w:u w:val="single"/>
          <w:lang w:val="en-US"/>
        </w:rPr>
        <w:t>Analizator</w:t>
      </w:r>
      <w:proofErr w:type="spellEnd"/>
      <w:r w:rsidRPr="00FC314D">
        <w:rPr>
          <w:rFonts w:ascii="Arial" w:hAnsi="Arial" w:cs="Arial"/>
          <w:b/>
          <w:color w:val="C00000"/>
          <w:spacing w:val="20"/>
          <w:sz w:val="18"/>
          <w:szCs w:val="18"/>
          <w:u w:val="single"/>
          <w:lang w:val="en-US"/>
        </w:rPr>
        <w:t xml:space="preserve"> nr 1.</w:t>
      </w:r>
    </w:p>
    <w:p w14:paraId="598BC6EA" w14:textId="77777777" w:rsidR="00653E8A" w:rsidRPr="00682507" w:rsidRDefault="00653E8A">
      <w:pPr>
        <w:rPr>
          <w:rFonts w:ascii="Arial" w:hAnsi="Arial" w:cs="Arial"/>
          <w:b/>
          <w:spacing w:val="20"/>
          <w:sz w:val="18"/>
          <w:szCs w:val="18"/>
          <w:u w:val="single"/>
          <w:lang w:val="en-US"/>
        </w:rPr>
      </w:pPr>
    </w:p>
    <w:p w14:paraId="625AD373" w14:textId="3CAB76EF" w:rsidR="00653E8A" w:rsidRPr="0047316B" w:rsidRDefault="00653E8A">
      <w:pPr>
        <w:rPr>
          <w:rFonts w:ascii="Arial" w:hAnsi="Arial" w:cs="Arial"/>
          <w:b/>
          <w:sz w:val="18"/>
          <w:szCs w:val="18"/>
          <w:lang w:val="en-US"/>
        </w:rPr>
      </w:pPr>
      <w:r w:rsidRPr="0047316B">
        <w:rPr>
          <w:rFonts w:ascii="Arial" w:hAnsi="Arial" w:cs="Arial"/>
          <w:b/>
          <w:sz w:val="18"/>
          <w:szCs w:val="18"/>
          <w:lang w:val="en-US"/>
        </w:rPr>
        <w:t xml:space="preserve">Producent i </w:t>
      </w:r>
      <w:proofErr w:type="spellStart"/>
      <w:r w:rsidRPr="0047316B">
        <w:rPr>
          <w:rFonts w:ascii="Arial" w:hAnsi="Arial" w:cs="Arial"/>
          <w:b/>
          <w:sz w:val="18"/>
          <w:szCs w:val="18"/>
          <w:lang w:val="en-US"/>
        </w:rPr>
        <w:t>typ</w:t>
      </w:r>
      <w:proofErr w:type="spellEnd"/>
      <w:r w:rsidRPr="0047316B">
        <w:rPr>
          <w:rFonts w:ascii="Arial" w:hAnsi="Arial" w:cs="Arial"/>
          <w:b/>
          <w:sz w:val="18"/>
          <w:szCs w:val="18"/>
          <w:lang w:val="en-US"/>
        </w:rPr>
        <w:t xml:space="preserve"> </w:t>
      </w:r>
      <w:proofErr w:type="spellStart"/>
      <w:r w:rsidRPr="0047316B">
        <w:rPr>
          <w:rFonts w:ascii="Arial" w:hAnsi="Arial" w:cs="Arial"/>
          <w:b/>
          <w:sz w:val="18"/>
          <w:szCs w:val="18"/>
          <w:lang w:val="en-US"/>
        </w:rPr>
        <w:t>analizatora</w:t>
      </w:r>
      <w:proofErr w:type="spellEnd"/>
      <w:r w:rsidRPr="0047316B">
        <w:rPr>
          <w:rFonts w:ascii="Arial" w:hAnsi="Arial" w:cs="Arial"/>
          <w:b/>
          <w:sz w:val="18"/>
          <w:szCs w:val="18"/>
          <w:lang w:val="en-US"/>
        </w:rPr>
        <w:t xml:space="preserve">: </w:t>
      </w:r>
      <w:r w:rsidR="00B74C25">
        <w:rPr>
          <w:rFonts w:ascii="Arial" w:hAnsi="Arial" w:cs="Arial"/>
          <w:b/>
          <w:sz w:val="18"/>
          <w:szCs w:val="18"/>
          <w:lang w:val="en-US"/>
        </w:rPr>
        <w:t>……………………………………….</w:t>
      </w:r>
    </w:p>
    <w:p w14:paraId="516ED7D1" w14:textId="77777777" w:rsidR="00653E8A" w:rsidRPr="0047316B" w:rsidRDefault="00653E8A">
      <w:pPr>
        <w:rPr>
          <w:rFonts w:ascii="Arial" w:hAnsi="Arial" w:cs="Arial"/>
          <w:b/>
          <w:sz w:val="18"/>
          <w:szCs w:val="18"/>
          <w:lang w:val="en-US"/>
        </w:rPr>
      </w:pPr>
    </w:p>
    <w:p w14:paraId="245A3C21" w14:textId="0BDD74B7" w:rsidR="00653E8A" w:rsidRPr="00682507" w:rsidRDefault="00653E8A">
      <w:pPr>
        <w:rPr>
          <w:rFonts w:ascii="Arial" w:hAnsi="Arial" w:cs="Arial"/>
          <w:sz w:val="18"/>
          <w:szCs w:val="18"/>
        </w:rPr>
      </w:pPr>
      <w:r w:rsidRPr="00682507">
        <w:rPr>
          <w:rFonts w:ascii="Arial" w:hAnsi="Arial" w:cs="Arial"/>
          <w:b/>
          <w:sz w:val="18"/>
          <w:szCs w:val="18"/>
        </w:rPr>
        <w:t>Nazwa, rok produkcji</w:t>
      </w:r>
      <w:r w:rsidR="006B0CF5">
        <w:rPr>
          <w:rFonts w:ascii="Arial" w:hAnsi="Arial" w:cs="Arial"/>
          <w:sz w:val="18"/>
          <w:szCs w:val="18"/>
        </w:rPr>
        <w:t xml:space="preserve">: </w:t>
      </w:r>
      <w:r w:rsidR="00B74C25">
        <w:rPr>
          <w:rFonts w:ascii="Arial" w:hAnsi="Arial" w:cs="Arial"/>
          <w:b/>
          <w:sz w:val="18"/>
          <w:szCs w:val="18"/>
        </w:rPr>
        <w:t>…………………</w:t>
      </w:r>
    </w:p>
    <w:p w14:paraId="34C1713E" w14:textId="77777777" w:rsidR="00653E8A" w:rsidRPr="00682507" w:rsidRDefault="00653E8A">
      <w:pPr>
        <w:rPr>
          <w:rFonts w:ascii="Arial" w:hAnsi="Arial" w:cs="Arial"/>
          <w:sz w:val="18"/>
          <w:szCs w:val="18"/>
        </w:rPr>
      </w:pPr>
    </w:p>
    <w:p w14:paraId="7C221449" w14:textId="286EF91D" w:rsidR="00653E8A" w:rsidRPr="00682507" w:rsidRDefault="00653E8A">
      <w:pPr>
        <w:rPr>
          <w:rFonts w:ascii="Arial" w:hAnsi="Arial" w:cs="Arial"/>
          <w:sz w:val="18"/>
          <w:szCs w:val="18"/>
        </w:rPr>
      </w:pPr>
      <w:r w:rsidRPr="00682507">
        <w:rPr>
          <w:rFonts w:ascii="Arial" w:hAnsi="Arial" w:cs="Arial"/>
          <w:sz w:val="18"/>
          <w:szCs w:val="18"/>
        </w:rPr>
        <w:t>Nr katalogowy</w:t>
      </w:r>
      <w:r w:rsidR="00A67434" w:rsidRPr="00682507">
        <w:rPr>
          <w:rFonts w:ascii="Arial" w:hAnsi="Arial" w:cs="Arial"/>
          <w:sz w:val="18"/>
          <w:szCs w:val="18"/>
        </w:rPr>
        <w:t>:</w:t>
      </w:r>
      <w:r w:rsidR="006B0CF5">
        <w:rPr>
          <w:rFonts w:ascii="Arial" w:hAnsi="Arial" w:cs="Arial"/>
          <w:sz w:val="18"/>
          <w:szCs w:val="18"/>
        </w:rPr>
        <w:t xml:space="preserve"> </w:t>
      </w:r>
      <w:r w:rsidR="00B74C25">
        <w:rPr>
          <w:rFonts w:ascii="Arial" w:hAnsi="Arial" w:cs="Arial"/>
          <w:sz w:val="18"/>
          <w:szCs w:val="18"/>
        </w:rPr>
        <w:t>………………………….</w:t>
      </w:r>
    </w:p>
    <w:p w14:paraId="427140A3" w14:textId="77777777" w:rsidR="00653E8A" w:rsidRPr="00682507" w:rsidRDefault="00653E8A">
      <w:pPr>
        <w:rPr>
          <w:rFonts w:ascii="Arial" w:hAnsi="Arial" w:cs="Arial"/>
          <w:sz w:val="18"/>
          <w:szCs w:val="18"/>
        </w:rPr>
      </w:pPr>
    </w:p>
    <w:p w14:paraId="0DC97A78" w14:textId="70396B2B" w:rsidR="00653E8A" w:rsidRPr="00682507" w:rsidRDefault="00653E8A">
      <w:pPr>
        <w:rPr>
          <w:rFonts w:ascii="Arial" w:hAnsi="Arial" w:cs="Arial"/>
          <w:sz w:val="18"/>
          <w:szCs w:val="18"/>
        </w:rPr>
      </w:pPr>
      <w:r w:rsidRPr="00682507">
        <w:rPr>
          <w:rFonts w:ascii="Arial" w:hAnsi="Arial" w:cs="Arial"/>
          <w:sz w:val="18"/>
          <w:szCs w:val="18"/>
        </w:rPr>
        <w:t>(</w:t>
      </w:r>
      <w:r w:rsidR="00A575EC">
        <w:rPr>
          <w:rFonts w:ascii="Arial" w:hAnsi="Arial" w:cs="Arial"/>
          <w:sz w:val="18"/>
          <w:szCs w:val="18"/>
        </w:rPr>
        <w:t xml:space="preserve">Nie </w:t>
      </w:r>
      <w:r w:rsidRPr="00682507">
        <w:rPr>
          <w:rFonts w:ascii="Arial" w:hAnsi="Arial" w:cs="Arial"/>
          <w:sz w:val="18"/>
          <w:szCs w:val="18"/>
        </w:rPr>
        <w:t>dopuszcza się zaoferowanie aparatu używanego</w:t>
      </w:r>
      <w:r w:rsidR="00BF30A2">
        <w:rPr>
          <w:rFonts w:ascii="Arial" w:hAnsi="Arial" w:cs="Arial"/>
          <w:sz w:val="18"/>
          <w:szCs w:val="18"/>
        </w:rPr>
        <w:t xml:space="preserve">, poleasingowego, </w:t>
      </w:r>
      <w:proofErr w:type="spellStart"/>
      <w:r w:rsidR="00BF30A2">
        <w:rPr>
          <w:rFonts w:ascii="Arial" w:hAnsi="Arial" w:cs="Arial"/>
          <w:sz w:val="18"/>
          <w:szCs w:val="18"/>
        </w:rPr>
        <w:t>rekondycjonowanego</w:t>
      </w:r>
      <w:proofErr w:type="spellEnd"/>
      <w:r w:rsidR="00BF30A2">
        <w:rPr>
          <w:rFonts w:ascii="Arial" w:hAnsi="Arial" w:cs="Arial"/>
          <w:sz w:val="18"/>
          <w:szCs w:val="18"/>
        </w:rPr>
        <w:t xml:space="preserve"> itp. </w:t>
      </w:r>
      <w:r w:rsidR="00A575EC" w:rsidRPr="00A575EC">
        <w:rPr>
          <w:rFonts w:ascii="Arial" w:hAnsi="Arial" w:cs="Arial"/>
          <w:sz w:val="18"/>
          <w:szCs w:val="18"/>
        </w:rPr>
        <w:t xml:space="preserve"> </w:t>
      </w:r>
      <w:r w:rsidR="00A575EC">
        <w:rPr>
          <w:rFonts w:ascii="Arial" w:hAnsi="Arial" w:cs="Arial"/>
          <w:sz w:val="18"/>
          <w:szCs w:val="18"/>
        </w:rPr>
        <w:t xml:space="preserve"> - aparat </w:t>
      </w:r>
      <w:r w:rsidR="00BF30A2">
        <w:rPr>
          <w:rFonts w:ascii="Arial" w:hAnsi="Arial" w:cs="Arial"/>
          <w:sz w:val="18"/>
          <w:szCs w:val="18"/>
        </w:rPr>
        <w:t xml:space="preserve">ma być </w:t>
      </w:r>
      <w:r w:rsidR="00A575EC">
        <w:rPr>
          <w:rFonts w:ascii="Arial" w:hAnsi="Arial" w:cs="Arial"/>
          <w:sz w:val="18"/>
          <w:szCs w:val="18"/>
        </w:rPr>
        <w:t>fabrycznie nowy</w:t>
      </w:r>
      <w:r w:rsidR="00BF30A2">
        <w:rPr>
          <w:rFonts w:ascii="Arial" w:hAnsi="Arial" w:cs="Arial"/>
          <w:sz w:val="18"/>
          <w:szCs w:val="18"/>
        </w:rPr>
        <w:t xml:space="preserve"> rok produkcji 2025 lub 2026</w:t>
      </w:r>
      <w:r w:rsidRPr="00682507">
        <w:rPr>
          <w:rFonts w:ascii="Arial" w:hAnsi="Arial" w:cs="Arial"/>
          <w:sz w:val="18"/>
          <w:szCs w:val="18"/>
        </w:rPr>
        <w:t>)</w:t>
      </w:r>
      <w:r w:rsidR="006B0CF5">
        <w:rPr>
          <w:rFonts w:ascii="Arial" w:hAnsi="Arial" w:cs="Arial"/>
          <w:sz w:val="18"/>
          <w:szCs w:val="18"/>
        </w:rPr>
        <w:t>.</w:t>
      </w:r>
    </w:p>
    <w:p w14:paraId="056C0B7D" w14:textId="77777777" w:rsidR="00653E8A" w:rsidRPr="00682507" w:rsidRDefault="00653E8A">
      <w:pPr>
        <w:rPr>
          <w:rFonts w:ascii="Arial" w:hAnsi="Arial" w:cs="Arial"/>
          <w:sz w:val="18"/>
          <w:szCs w:val="18"/>
        </w:rPr>
      </w:pPr>
    </w:p>
    <w:tbl>
      <w:tblPr>
        <w:tblW w:w="9639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"/>
        <w:gridCol w:w="557"/>
        <w:gridCol w:w="10"/>
        <w:gridCol w:w="4385"/>
        <w:gridCol w:w="1275"/>
        <w:gridCol w:w="3402"/>
      </w:tblGrid>
      <w:tr w:rsidR="00653E8A" w:rsidRPr="00682507" w14:paraId="4CA69610" w14:textId="77777777" w:rsidTr="00C70F8F">
        <w:trPr>
          <w:gridBefore w:val="1"/>
          <w:wBefore w:w="10" w:type="dxa"/>
          <w:trHeight w:val="441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016F3D" w14:textId="77777777" w:rsidR="00653E8A" w:rsidRPr="00682507" w:rsidRDefault="00653E8A">
            <w:pPr>
              <w:snapToGrid w:val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82507">
              <w:rPr>
                <w:rFonts w:ascii="Arial" w:hAnsi="Arial" w:cs="Arial"/>
                <w:b/>
                <w:sz w:val="18"/>
                <w:szCs w:val="18"/>
              </w:rPr>
              <w:t>L.P.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152CCF" w14:textId="77777777" w:rsidR="00653E8A" w:rsidRPr="00682507" w:rsidRDefault="00653E8A">
            <w:pPr>
              <w:pStyle w:val="Nagwek4"/>
              <w:tabs>
                <w:tab w:val="left" w:pos="2592"/>
              </w:tabs>
              <w:snapToGrid w:val="0"/>
              <w:jc w:val="center"/>
              <w:rPr>
                <w:sz w:val="18"/>
                <w:szCs w:val="18"/>
              </w:rPr>
            </w:pPr>
            <w:r w:rsidRPr="00682507">
              <w:rPr>
                <w:i/>
                <w:sz w:val="18"/>
                <w:szCs w:val="18"/>
              </w:rPr>
              <w:t>FUNKCJA/ PARAMETR /kol. Nr 1/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64DD23" w14:textId="77777777" w:rsidR="00653E8A" w:rsidRPr="00682507" w:rsidRDefault="00653E8A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82507">
              <w:rPr>
                <w:rFonts w:ascii="Arial" w:hAnsi="Arial" w:cs="Arial"/>
                <w:b/>
                <w:sz w:val="18"/>
                <w:szCs w:val="18"/>
              </w:rPr>
              <w:t>Wymagalność</w:t>
            </w:r>
          </w:p>
          <w:p w14:paraId="76845CAE" w14:textId="77777777" w:rsidR="00653E8A" w:rsidRPr="00682507" w:rsidRDefault="00653E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b/>
                <w:sz w:val="18"/>
                <w:szCs w:val="18"/>
              </w:rPr>
              <w:t xml:space="preserve"> /kol. Nr 2/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47EAA" w14:textId="77777777" w:rsidR="00653E8A" w:rsidRPr="00682507" w:rsidRDefault="00653E8A">
            <w:pPr>
              <w:pStyle w:val="Nagwektabeli"/>
              <w:suppressLineNumbers w:val="0"/>
              <w:snapToGrid w:val="0"/>
              <w:rPr>
                <w:sz w:val="18"/>
                <w:szCs w:val="18"/>
              </w:rPr>
            </w:pPr>
            <w:r w:rsidRPr="00682507">
              <w:rPr>
                <w:sz w:val="18"/>
                <w:szCs w:val="18"/>
              </w:rPr>
              <w:t>Oferowany parametr</w:t>
            </w:r>
          </w:p>
          <w:p w14:paraId="2EDC188D" w14:textId="77777777" w:rsidR="00653E8A" w:rsidRPr="00682507" w:rsidRDefault="00653E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b/>
                <w:sz w:val="18"/>
                <w:szCs w:val="18"/>
              </w:rPr>
              <w:t>/kol. Nr 3/</w:t>
            </w:r>
          </w:p>
        </w:tc>
      </w:tr>
      <w:tr w:rsidR="00653E8A" w:rsidRPr="00682507" w14:paraId="07474D9E" w14:textId="77777777" w:rsidTr="00C70F8F">
        <w:tblPrEx>
          <w:tblCellMar>
            <w:left w:w="108" w:type="dxa"/>
            <w:right w:w="108" w:type="dxa"/>
          </w:tblCellMar>
        </w:tblPrEx>
        <w:trPr>
          <w:gridBefore w:val="1"/>
          <w:wBefore w:w="10" w:type="dxa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D7D089" w14:textId="77777777" w:rsidR="00653E8A" w:rsidRPr="00682507" w:rsidRDefault="00653E8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67E0C0" w14:textId="77777777" w:rsidR="00653E8A" w:rsidRPr="00682507" w:rsidRDefault="00653E8A">
            <w:pPr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Parametry mierzone:</w:t>
            </w:r>
          </w:p>
          <w:p w14:paraId="6B25FC71" w14:textId="77777777" w:rsidR="00653E8A" w:rsidRPr="00682507" w:rsidRDefault="00653E8A">
            <w:pPr>
              <w:numPr>
                <w:ilvl w:val="0"/>
                <w:numId w:val="7"/>
              </w:numPr>
              <w:tabs>
                <w:tab w:val="left" w:pos="0"/>
                <w:tab w:val="left" w:pos="360"/>
              </w:tabs>
              <w:spacing w:line="100" w:lineRule="atLeast"/>
              <w:ind w:left="7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moduł RKZ: pH,pCO</w:t>
            </w:r>
            <w:r w:rsidRPr="00682507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Pr="00682507">
              <w:rPr>
                <w:rFonts w:ascii="Arial" w:hAnsi="Arial" w:cs="Arial"/>
                <w:sz w:val="18"/>
                <w:szCs w:val="18"/>
              </w:rPr>
              <w:t>, pO</w:t>
            </w:r>
            <w:r w:rsidRPr="00682507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</w:p>
          <w:p w14:paraId="2B525AF6" w14:textId="77777777" w:rsidR="00653E8A" w:rsidRPr="00682507" w:rsidRDefault="00653E8A">
            <w:pPr>
              <w:numPr>
                <w:ilvl w:val="0"/>
                <w:numId w:val="7"/>
              </w:numPr>
              <w:tabs>
                <w:tab w:val="left" w:pos="0"/>
                <w:tab w:val="left" w:pos="360"/>
              </w:tabs>
              <w:spacing w:line="100" w:lineRule="atLeast"/>
              <w:ind w:left="7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moduł elektrolitów: wapń zjonizowany, sód, potas, chlorki</w:t>
            </w:r>
          </w:p>
          <w:p w14:paraId="11785607" w14:textId="77777777" w:rsidR="00653E8A" w:rsidRPr="00682507" w:rsidRDefault="00653E8A">
            <w:pPr>
              <w:numPr>
                <w:ilvl w:val="0"/>
                <w:numId w:val="7"/>
              </w:numPr>
              <w:tabs>
                <w:tab w:val="left" w:pos="0"/>
                <w:tab w:val="left" w:pos="360"/>
              </w:tabs>
              <w:spacing w:line="100" w:lineRule="atLeast"/>
              <w:ind w:left="7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moduł oksymetrii minimum: SO</w:t>
            </w:r>
            <w:r w:rsidRPr="00682507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Pr="00682507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682507">
              <w:rPr>
                <w:rFonts w:ascii="Arial" w:hAnsi="Arial" w:cs="Arial"/>
                <w:sz w:val="18"/>
                <w:szCs w:val="18"/>
              </w:rPr>
              <w:t>ctHb</w:t>
            </w:r>
            <w:proofErr w:type="spellEnd"/>
            <w:r w:rsidRPr="00682507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682507">
              <w:rPr>
                <w:rFonts w:ascii="Arial" w:hAnsi="Arial" w:cs="Arial"/>
                <w:sz w:val="18"/>
                <w:szCs w:val="18"/>
              </w:rPr>
              <w:t>MetHb</w:t>
            </w:r>
            <w:proofErr w:type="spellEnd"/>
            <w:r w:rsidRPr="00682507">
              <w:rPr>
                <w:rFonts w:ascii="Arial" w:hAnsi="Arial" w:cs="Arial"/>
                <w:sz w:val="18"/>
                <w:szCs w:val="18"/>
              </w:rPr>
              <w:t>, O</w:t>
            </w:r>
            <w:r w:rsidRPr="00682507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Pr="00682507">
              <w:rPr>
                <w:rFonts w:ascii="Arial" w:hAnsi="Arial" w:cs="Arial"/>
                <w:sz w:val="18"/>
                <w:szCs w:val="18"/>
              </w:rPr>
              <w:t xml:space="preserve">Hb, </w:t>
            </w:r>
            <w:proofErr w:type="spellStart"/>
            <w:r w:rsidRPr="00682507">
              <w:rPr>
                <w:rFonts w:ascii="Arial" w:hAnsi="Arial" w:cs="Arial"/>
                <w:sz w:val="18"/>
                <w:szCs w:val="18"/>
              </w:rPr>
              <w:t>HHb</w:t>
            </w:r>
            <w:proofErr w:type="spellEnd"/>
            <w:r w:rsidRPr="00682507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682507">
              <w:rPr>
                <w:rFonts w:ascii="Arial" w:hAnsi="Arial" w:cs="Arial"/>
                <w:sz w:val="18"/>
                <w:szCs w:val="18"/>
              </w:rPr>
              <w:t>HbF</w:t>
            </w:r>
            <w:proofErr w:type="spellEnd"/>
            <w:r w:rsidRPr="00682507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682507">
              <w:rPr>
                <w:rFonts w:ascii="Arial" w:hAnsi="Arial" w:cs="Arial"/>
                <w:sz w:val="18"/>
                <w:szCs w:val="18"/>
              </w:rPr>
              <w:t>COHb</w:t>
            </w:r>
            <w:proofErr w:type="spellEnd"/>
          </w:p>
          <w:p w14:paraId="50890908" w14:textId="77777777" w:rsidR="00653E8A" w:rsidRPr="00682507" w:rsidRDefault="00653E8A">
            <w:pPr>
              <w:numPr>
                <w:ilvl w:val="0"/>
                <w:numId w:val="7"/>
              </w:numPr>
              <w:tabs>
                <w:tab w:val="left" w:pos="0"/>
                <w:tab w:val="left" w:pos="360"/>
              </w:tabs>
              <w:spacing w:line="100" w:lineRule="atLeast"/>
              <w:ind w:left="7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moduł metabolitów: glukoza, mleczany, kreatynina, bilirubina całkowita (wymagany zakres pomiarowy dla bilirubiny od 0,0 mg/dl do przynajmniej 30 mg/dl)</w:t>
            </w:r>
          </w:p>
          <w:p w14:paraId="342C647A" w14:textId="547E68D5" w:rsidR="00653E8A" w:rsidRPr="00682507" w:rsidRDefault="00653E8A">
            <w:pPr>
              <w:tabs>
                <w:tab w:val="left" w:pos="3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 xml:space="preserve">Możliwość oznaczenia wszystkich wymienionych parametrów z próbki </w:t>
            </w:r>
            <w:r w:rsidR="00FC314D">
              <w:rPr>
                <w:rFonts w:ascii="Arial" w:hAnsi="Arial" w:cs="Arial"/>
                <w:sz w:val="18"/>
                <w:szCs w:val="18"/>
              </w:rPr>
              <w:br/>
            </w:r>
            <w:r w:rsidRPr="00682507">
              <w:rPr>
                <w:rFonts w:ascii="Arial" w:hAnsi="Arial" w:cs="Arial"/>
                <w:sz w:val="18"/>
                <w:szCs w:val="18"/>
              </w:rPr>
              <w:t xml:space="preserve">o objętości nie przekraczającej 130 </w:t>
            </w:r>
            <w:proofErr w:type="spellStart"/>
            <w:r w:rsidRPr="00682507">
              <w:rPr>
                <w:rFonts w:ascii="Arial" w:hAnsi="Arial" w:cs="Arial"/>
                <w:sz w:val="18"/>
                <w:szCs w:val="18"/>
              </w:rPr>
              <w:t>mikrolitrów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177DBB" w14:textId="6AA10183" w:rsidR="00653E8A" w:rsidRPr="00682507" w:rsidRDefault="00653E8A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Tak, opis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45255" w14:textId="0E9FEA21" w:rsidR="00653E8A" w:rsidRPr="00682507" w:rsidRDefault="00653E8A" w:rsidP="001166C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3E8A" w:rsidRPr="00682507" w14:paraId="7427628C" w14:textId="77777777" w:rsidTr="00C70F8F">
        <w:tblPrEx>
          <w:tblCellMar>
            <w:left w:w="108" w:type="dxa"/>
            <w:right w:w="108" w:type="dxa"/>
          </w:tblCellMar>
        </w:tblPrEx>
        <w:trPr>
          <w:gridBefore w:val="1"/>
          <w:wBefore w:w="10" w:type="dxa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7950FF" w14:textId="77777777" w:rsidR="00653E8A" w:rsidRPr="00682507" w:rsidRDefault="00653E8A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251760" w14:textId="77777777" w:rsidR="00653E8A" w:rsidRPr="00682507" w:rsidRDefault="00653E8A">
            <w:pPr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Parametry wprowadzane</w:t>
            </w:r>
          </w:p>
          <w:p w14:paraId="6BFE79AA" w14:textId="77777777" w:rsidR="00653E8A" w:rsidRPr="00682507" w:rsidRDefault="00653E8A">
            <w:pPr>
              <w:numPr>
                <w:ilvl w:val="0"/>
                <w:numId w:val="4"/>
              </w:numPr>
              <w:tabs>
                <w:tab w:val="left" w:pos="1440"/>
              </w:tabs>
              <w:spacing w:line="100" w:lineRule="atLeast"/>
              <w:ind w:left="360" w:hanging="3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temperatura pacjenta (możliwość przeliczenia parametrów wyliczanych na aktualną temperaturę pacjenta)</w:t>
            </w:r>
          </w:p>
          <w:p w14:paraId="1C8E6D04" w14:textId="77777777" w:rsidR="00653E8A" w:rsidRPr="00682507" w:rsidRDefault="00653E8A">
            <w:pPr>
              <w:numPr>
                <w:ilvl w:val="0"/>
                <w:numId w:val="4"/>
              </w:numPr>
              <w:tabs>
                <w:tab w:val="left" w:pos="1440"/>
              </w:tabs>
              <w:spacing w:line="100" w:lineRule="atLeast"/>
              <w:ind w:left="360" w:hanging="3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rodzaj próbki dla oznaczeń gazometrycznych (krew tętnicza, włośniczkowa)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F8E87B" w14:textId="3DC3EBC3" w:rsidR="00653E8A" w:rsidRPr="00682507" w:rsidRDefault="00653E8A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Tak, opis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85024" w14:textId="0A364D4F" w:rsidR="00653E8A" w:rsidRPr="003D7063" w:rsidRDefault="00653E8A" w:rsidP="00B9736C">
            <w:pPr>
              <w:pStyle w:val="Akapitzlist"/>
              <w:snapToGrid w:val="0"/>
              <w:ind w:left="7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0F8F" w:rsidRPr="00682507" w14:paraId="350439A0" w14:textId="77777777" w:rsidTr="00C70F8F">
        <w:tblPrEx>
          <w:tblCellMar>
            <w:left w:w="108" w:type="dxa"/>
            <w:right w:w="108" w:type="dxa"/>
          </w:tblCellMar>
        </w:tblPrEx>
        <w:trPr>
          <w:gridBefore w:val="1"/>
          <w:wBefore w:w="10" w:type="dxa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FC7D3D" w14:textId="77777777" w:rsidR="00C70F8F" w:rsidRPr="00682507" w:rsidRDefault="00C70F8F" w:rsidP="00C70F8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5D41AF" w14:textId="77777777" w:rsidR="00C70F8F" w:rsidRPr="00682507" w:rsidRDefault="00C70F8F" w:rsidP="00C70F8F">
            <w:pPr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Analizator z wbudowanym automatycznym podajnikiem próbek, podajnik z czytnikiem kodów kreskowych i automatycznym mieszaniem próbki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ADBD14" w14:textId="77777777" w:rsidR="00C70F8F" w:rsidRPr="00682507" w:rsidRDefault="00C70F8F" w:rsidP="00C70F8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B6E53" w14:textId="60407F5A" w:rsidR="00C70F8F" w:rsidRPr="00682507" w:rsidRDefault="00C70F8F" w:rsidP="00C70F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0F8F" w:rsidRPr="00682507" w14:paraId="03F9841C" w14:textId="77777777" w:rsidTr="00C70F8F">
        <w:tblPrEx>
          <w:tblCellMar>
            <w:left w:w="108" w:type="dxa"/>
            <w:right w:w="108" w:type="dxa"/>
          </w:tblCellMar>
        </w:tblPrEx>
        <w:trPr>
          <w:gridBefore w:val="1"/>
          <w:wBefore w:w="10" w:type="dxa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236FEF" w14:textId="77777777" w:rsidR="00C70F8F" w:rsidRPr="00682507" w:rsidRDefault="00C70F8F" w:rsidP="00C70F8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 xml:space="preserve">4. 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8A2899" w14:textId="77777777" w:rsidR="00C70F8F" w:rsidRPr="00682507" w:rsidRDefault="00C70F8F" w:rsidP="00C70F8F">
            <w:pPr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Możliwość podania próbki z kapilary, strzykawki, probówki.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444A54" w14:textId="77777777" w:rsidR="00C70F8F" w:rsidRPr="00682507" w:rsidRDefault="00C70F8F" w:rsidP="00C70F8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43CB3" w14:textId="25628D9E" w:rsidR="00C70F8F" w:rsidRPr="00682507" w:rsidRDefault="00C70F8F" w:rsidP="00C70F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0F8F" w:rsidRPr="00682507" w14:paraId="30E3167F" w14:textId="77777777" w:rsidTr="00C70F8F">
        <w:tblPrEx>
          <w:tblCellMar>
            <w:left w:w="108" w:type="dxa"/>
            <w:right w:w="108" w:type="dxa"/>
          </w:tblCellMar>
        </w:tblPrEx>
        <w:trPr>
          <w:gridBefore w:val="1"/>
          <w:wBefore w:w="10" w:type="dxa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4DDAED" w14:textId="77777777" w:rsidR="00C70F8F" w:rsidRPr="00682507" w:rsidRDefault="00C70F8F" w:rsidP="00C70F8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D464C7" w14:textId="1088A187" w:rsidR="00C70F8F" w:rsidRPr="00682507" w:rsidRDefault="00C70F8F" w:rsidP="00C70F8F">
            <w:pPr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 xml:space="preserve">Możliwość wykonania oznaczenia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682507">
              <w:rPr>
                <w:rFonts w:ascii="Arial" w:hAnsi="Arial" w:cs="Arial"/>
                <w:sz w:val="18"/>
                <w:szCs w:val="18"/>
              </w:rPr>
              <w:t>z następującego materiału: krew pełna, płyn opłucnowy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2B065A" w14:textId="20386445" w:rsidR="00C70F8F" w:rsidRPr="00682507" w:rsidRDefault="00C70F8F" w:rsidP="00C70F8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Tak, opis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F7F49" w14:textId="50DFABC8" w:rsidR="00C70F8F" w:rsidRPr="00682507" w:rsidRDefault="00C70F8F" w:rsidP="00C70F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0F8F" w:rsidRPr="00682507" w14:paraId="3996BED0" w14:textId="77777777" w:rsidTr="00C70F8F">
        <w:tblPrEx>
          <w:tblCellMar>
            <w:left w:w="108" w:type="dxa"/>
            <w:right w:w="108" w:type="dxa"/>
          </w:tblCellMar>
        </w:tblPrEx>
        <w:trPr>
          <w:gridBefore w:val="1"/>
          <w:wBefore w:w="10" w:type="dxa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E2CD19" w14:textId="77777777" w:rsidR="00C70F8F" w:rsidRPr="00682507" w:rsidRDefault="00C70F8F" w:rsidP="00C70F8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E2EC16" w14:textId="3FC14230" w:rsidR="00C70F8F" w:rsidRPr="00682507" w:rsidRDefault="00C70F8F" w:rsidP="00C70F8F">
            <w:pPr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Dowolne konfigurowanie parametrów mierzalnych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87BDB8" w14:textId="77777777" w:rsidR="00C70F8F" w:rsidRPr="00682507" w:rsidRDefault="00C70F8F" w:rsidP="00C70F8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5F864" w14:textId="2FCDF924" w:rsidR="00C70F8F" w:rsidRPr="00682507" w:rsidRDefault="00C70F8F" w:rsidP="00C70F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0F8F" w:rsidRPr="00682507" w14:paraId="14C2D9F2" w14:textId="77777777" w:rsidTr="00C70F8F">
        <w:tblPrEx>
          <w:tblCellMar>
            <w:left w:w="108" w:type="dxa"/>
            <w:right w:w="108" w:type="dxa"/>
          </w:tblCellMar>
        </w:tblPrEx>
        <w:trPr>
          <w:gridBefore w:val="1"/>
          <w:wBefore w:w="10" w:type="dxa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230B06" w14:textId="77777777" w:rsidR="00C70F8F" w:rsidRPr="00682507" w:rsidRDefault="00C70F8F" w:rsidP="00C70F8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 xml:space="preserve">7. 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6AE0BD" w14:textId="77777777" w:rsidR="00C70F8F" w:rsidRPr="00682507" w:rsidRDefault="00C70F8F" w:rsidP="00C70F8F">
            <w:pPr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 xml:space="preserve">Wydruki wyników z zakresem wartości referencyjnych oraz możliwość przedstawienia wyników w formie graficznej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3C7A4C" w14:textId="77777777" w:rsidR="00C70F8F" w:rsidRPr="00682507" w:rsidRDefault="00C70F8F" w:rsidP="00C70F8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C5B99" w14:textId="0BDB999F" w:rsidR="00C70F8F" w:rsidRPr="00682507" w:rsidRDefault="00C70F8F" w:rsidP="00C70F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0F8F" w:rsidRPr="00682507" w14:paraId="1F620F98" w14:textId="77777777" w:rsidTr="00C70F8F">
        <w:tblPrEx>
          <w:tblCellMar>
            <w:left w:w="108" w:type="dxa"/>
            <w:right w:w="108" w:type="dxa"/>
          </w:tblCellMar>
        </w:tblPrEx>
        <w:trPr>
          <w:gridBefore w:val="1"/>
          <w:wBefore w:w="10" w:type="dxa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2FD8D5" w14:textId="77777777" w:rsidR="00C70F8F" w:rsidRPr="00682507" w:rsidRDefault="00C70F8F" w:rsidP="00C70F8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9E1488" w14:textId="77777777" w:rsidR="00C70F8F" w:rsidRPr="00682507" w:rsidRDefault="00C70F8F" w:rsidP="00C70F8F">
            <w:pPr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 xml:space="preserve">Automatyczna kalibracja 1 i 2 punktowa oraz możliwość kalibracji na „żądanie”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86853D" w14:textId="77777777" w:rsidR="00C70F8F" w:rsidRPr="00682507" w:rsidRDefault="00C70F8F" w:rsidP="00C70F8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25B36" w14:textId="02A11D71" w:rsidR="00C70F8F" w:rsidRPr="00682507" w:rsidRDefault="00C70F8F" w:rsidP="00C70F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0F8F" w:rsidRPr="00682507" w14:paraId="08A8D83E" w14:textId="77777777" w:rsidTr="00C70F8F">
        <w:tblPrEx>
          <w:tblCellMar>
            <w:left w:w="108" w:type="dxa"/>
            <w:right w:w="108" w:type="dxa"/>
          </w:tblCellMar>
        </w:tblPrEx>
        <w:trPr>
          <w:gridBefore w:val="1"/>
          <w:wBefore w:w="10" w:type="dxa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FD000E" w14:textId="77777777" w:rsidR="00C70F8F" w:rsidRPr="00682507" w:rsidRDefault="00C70F8F" w:rsidP="00C70F8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F7D7A6" w14:textId="77777777" w:rsidR="00C70F8F" w:rsidRPr="00682507" w:rsidRDefault="00C70F8F" w:rsidP="00C70F8F">
            <w:pPr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Możliwość przerwania kalibracji w celu oznaczenia próbki CITO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18EED7" w14:textId="77777777" w:rsidR="00C70F8F" w:rsidRPr="00682507" w:rsidRDefault="00C70F8F" w:rsidP="00C70F8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FB1E8" w14:textId="79F31FC2" w:rsidR="00C70F8F" w:rsidRPr="00682507" w:rsidRDefault="00C70F8F" w:rsidP="00C70F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0F8F" w:rsidRPr="00682507" w14:paraId="57D0885B" w14:textId="77777777" w:rsidTr="00C70F8F">
        <w:tblPrEx>
          <w:tblCellMar>
            <w:left w:w="108" w:type="dxa"/>
            <w:right w:w="108" w:type="dxa"/>
          </w:tblCellMar>
        </w:tblPrEx>
        <w:trPr>
          <w:gridBefore w:val="1"/>
          <w:wBefore w:w="10" w:type="dxa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7C7686" w14:textId="77777777" w:rsidR="00C70F8F" w:rsidRPr="00682507" w:rsidRDefault="00C70F8F" w:rsidP="00C70F8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DBCEC4" w14:textId="77777777" w:rsidR="00C70F8F" w:rsidRPr="00682507" w:rsidRDefault="00C70F8F" w:rsidP="00C70F8F">
            <w:pPr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Automatyczne płukanie analizatora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98181B" w14:textId="77777777" w:rsidR="00C70F8F" w:rsidRPr="00682507" w:rsidRDefault="00C70F8F" w:rsidP="00C70F8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1BB04" w14:textId="7F166005" w:rsidR="00C70F8F" w:rsidRPr="00682507" w:rsidRDefault="00C70F8F" w:rsidP="00C70F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0F8F" w:rsidRPr="00682507" w14:paraId="198A7810" w14:textId="77777777" w:rsidTr="00C70F8F">
        <w:tblPrEx>
          <w:tblCellMar>
            <w:left w:w="108" w:type="dxa"/>
            <w:right w:w="108" w:type="dxa"/>
          </w:tblCellMar>
        </w:tblPrEx>
        <w:trPr>
          <w:gridBefore w:val="1"/>
          <w:wBefore w:w="10" w:type="dxa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0BE74B" w14:textId="77777777" w:rsidR="00C70F8F" w:rsidRPr="00682507" w:rsidRDefault="00C70F8F" w:rsidP="00C70F8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11.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B51917" w14:textId="77777777" w:rsidR="00C70F8F" w:rsidRPr="00682507" w:rsidRDefault="00C70F8F" w:rsidP="00C70F8F">
            <w:pPr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Pomiar wszystkich wymienionych parametrów mierzonych z krwi pacjenta oraz materiału kontrolnego w jednym torze pomiarowym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90501C" w14:textId="77777777" w:rsidR="00C70F8F" w:rsidRPr="00682507" w:rsidRDefault="00C70F8F" w:rsidP="00C70F8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E2A52" w14:textId="186E8B0B" w:rsidR="00C70F8F" w:rsidRPr="00682507" w:rsidRDefault="00C70F8F" w:rsidP="00C70F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0F8F" w:rsidRPr="00682507" w14:paraId="1A170A52" w14:textId="77777777" w:rsidTr="00C70F8F">
        <w:tblPrEx>
          <w:tblCellMar>
            <w:left w:w="108" w:type="dxa"/>
            <w:right w:w="108" w:type="dxa"/>
          </w:tblCellMar>
        </w:tblPrEx>
        <w:trPr>
          <w:gridBefore w:val="1"/>
          <w:wBefore w:w="10" w:type="dxa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2CC358" w14:textId="77777777" w:rsidR="00C70F8F" w:rsidRPr="00682507" w:rsidRDefault="00C70F8F" w:rsidP="00C70F8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12.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4EF664" w14:textId="77777777" w:rsidR="00C70F8F" w:rsidRPr="00682507" w:rsidRDefault="00C70F8F" w:rsidP="00C70F8F">
            <w:pPr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System kontroli jakości z analizą statystyczną i graficzną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4F11B3" w14:textId="77777777" w:rsidR="00C70F8F" w:rsidRPr="00682507" w:rsidRDefault="00C70F8F" w:rsidP="00C70F8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6E2C9" w14:textId="63D8D5C6" w:rsidR="00C70F8F" w:rsidRPr="00682507" w:rsidRDefault="00C70F8F" w:rsidP="00C70F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0F8F" w:rsidRPr="00682507" w14:paraId="68496B87" w14:textId="77777777" w:rsidTr="00C70F8F">
        <w:tblPrEx>
          <w:tblCellMar>
            <w:left w:w="108" w:type="dxa"/>
            <w:right w:w="108" w:type="dxa"/>
          </w:tblCellMar>
        </w:tblPrEx>
        <w:trPr>
          <w:gridBefore w:val="1"/>
          <w:wBefore w:w="10" w:type="dxa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F3A257" w14:textId="77777777" w:rsidR="00C70F8F" w:rsidRPr="00682507" w:rsidRDefault="00C70F8F" w:rsidP="00C70F8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13.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A7A013" w14:textId="77777777" w:rsidR="00C70F8F" w:rsidRPr="00682507" w:rsidRDefault="00C70F8F" w:rsidP="00C70F8F">
            <w:pPr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Wyposażenie: drukarka, czytnik kodów kreskowych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4C2C8" w14:textId="77777777" w:rsidR="00C70F8F" w:rsidRPr="00682507" w:rsidRDefault="00C70F8F" w:rsidP="00C70F8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15BBF" w14:textId="108DF04A" w:rsidR="00C70F8F" w:rsidRPr="00682507" w:rsidRDefault="00C70F8F" w:rsidP="00C70F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0F8F" w:rsidRPr="00682507" w14:paraId="69E79188" w14:textId="77777777" w:rsidTr="00C70F8F">
        <w:tblPrEx>
          <w:tblCellMar>
            <w:left w:w="108" w:type="dxa"/>
            <w:right w:w="108" w:type="dxa"/>
          </w:tblCellMar>
        </w:tblPrEx>
        <w:trPr>
          <w:gridBefore w:val="1"/>
          <w:wBefore w:w="10" w:type="dxa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AEFC46" w14:textId="77777777" w:rsidR="00C70F8F" w:rsidRPr="00682507" w:rsidRDefault="00C70F8F" w:rsidP="00C70F8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14.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10E84A" w14:textId="77777777" w:rsidR="00C70F8F" w:rsidRPr="00682507" w:rsidRDefault="00C70F8F" w:rsidP="00C70F8F">
            <w:pPr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Możliwość wymiany pojedynczych odczynników zależnie od zużycia, jeden pojemnik jeden odczynnik (roztwór)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AC3712" w14:textId="45F4D5B2" w:rsidR="00C70F8F" w:rsidRPr="00682507" w:rsidRDefault="00C70F8F" w:rsidP="00C70F8F">
            <w:pPr>
              <w:pStyle w:val="ListParagraph1"/>
              <w:snapToGrid w:val="0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9A5BA" w14:textId="3047F4D1" w:rsidR="00C70F8F" w:rsidRPr="00682507" w:rsidRDefault="00C70F8F" w:rsidP="00C70F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0F8F" w:rsidRPr="00682507" w14:paraId="0FFF792B" w14:textId="77777777" w:rsidTr="00C70F8F">
        <w:tblPrEx>
          <w:tblCellMar>
            <w:left w:w="108" w:type="dxa"/>
            <w:right w:w="108" w:type="dxa"/>
          </w:tblCellMar>
        </w:tblPrEx>
        <w:trPr>
          <w:gridBefore w:val="1"/>
          <w:wBefore w:w="10" w:type="dxa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C6FAC0" w14:textId="77777777" w:rsidR="00C70F8F" w:rsidRPr="00682507" w:rsidRDefault="00C70F8F" w:rsidP="00C70F8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15.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8E8A9E" w14:textId="0347517C" w:rsidR="00C70F8F" w:rsidRPr="00682507" w:rsidRDefault="00C70F8F" w:rsidP="00C70F8F">
            <w:pPr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Gwarancja techniczna przez cały okres dzierżawy (co oznacza, że Zamawiający ponosić będzie wyłącznie koszty wyspecyfikowanych w ofercie odczynników i materiałów zużywalnych)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689467" w14:textId="77777777" w:rsidR="00C70F8F" w:rsidRPr="00682507" w:rsidRDefault="00C70F8F" w:rsidP="00C70F8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Tak, opisać w tabeli (wzór poniżej)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23ECA" w14:textId="5387B6AA" w:rsidR="00C70F8F" w:rsidRPr="00682507" w:rsidRDefault="00C70F8F" w:rsidP="00C70F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0F8F" w:rsidRPr="00682507" w14:paraId="653A19C9" w14:textId="77777777" w:rsidTr="00C70F8F">
        <w:tblPrEx>
          <w:tblCellMar>
            <w:left w:w="108" w:type="dxa"/>
            <w:right w:w="108" w:type="dxa"/>
          </w:tblCellMar>
        </w:tblPrEx>
        <w:trPr>
          <w:gridBefore w:val="1"/>
          <w:wBefore w:w="10" w:type="dxa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D8196C" w14:textId="77777777" w:rsidR="00C70F8F" w:rsidRPr="00682507" w:rsidRDefault="00C70F8F" w:rsidP="00C70F8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16.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5423EB" w14:textId="425A1DA3" w:rsidR="00C70F8F" w:rsidRPr="00B9736C" w:rsidRDefault="00C70F8F" w:rsidP="00C70F8F">
            <w:pPr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9736C">
              <w:rPr>
                <w:rFonts w:ascii="Arial" w:hAnsi="Arial" w:cs="Arial"/>
                <w:sz w:val="18"/>
                <w:szCs w:val="18"/>
              </w:rPr>
              <w:t xml:space="preserve">Wykonawca, w ramach zamówienia zapewni podłączenie aparatu POCT do istniejącego </w:t>
            </w:r>
            <w:r w:rsidRPr="00B9736C">
              <w:rPr>
                <w:rFonts w:ascii="Arial" w:hAnsi="Arial" w:cs="Arial"/>
                <w:sz w:val="18"/>
                <w:szCs w:val="18"/>
              </w:rPr>
              <w:br/>
              <w:t xml:space="preserve">w szpitalu systemu informatycznego </w:t>
            </w:r>
            <w:r w:rsidR="00B9736C" w:rsidRPr="00B9736C">
              <w:rPr>
                <w:rFonts w:ascii="Arial" w:hAnsi="Arial" w:cs="Arial"/>
                <w:sz w:val="18"/>
                <w:szCs w:val="18"/>
                <w:lang w:eastAsia="pl-PL"/>
              </w:rPr>
              <w:t xml:space="preserve">HIS </w:t>
            </w:r>
            <w:proofErr w:type="spellStart"/>
            <w:r w:rsidR="00B9736C" w:rsidRPr="00B9736C">
              <w:rPr>
                <w:rFonts w:ascii="Arial" w:hAnsi="Arial" w:cs="Arial"/>
                <w:sz w:val="18"/>
                <w:szCs w:val="18"/>
                <w:lang w:eastAsia="pl-PL"/>
              </w:rPr>
              <w:t>Clininet</w:t>
            </w:r>
            <w:proofErr w:type="spellEnd"/>
            <w:r w:rsidR="00B9736C" w:rsidRPr="00B9736C">
              <w:rPr>
                <w:rFonts w:ascii="Arial" w:hAnsi="Arial" w:cs="Arial"/>
                <w:sz w:val="18"/>
                <w:szCs w:val="18"/>
                <w:lang w:eastAsia="pl-PL"/>
              </w:rPr>
              <w:t xml:space="preserve">  </w:t>
            </w:r>
            <w:r w:rsidR="00B9736C" w:rsidRPr="00B9736C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 xml:space="preserve">firmy </w:t>
            </w:r>
            <w:proofErr w:type="spellStart"/>
            <w:r w:rsidR="00B9736C" w:rsidRPr="00B9736C">
              <w:rPr>
                <w:rFonts w:ascii="Arial" w:hAnsi="Arial" w:cs="Arial"/>
                <w:sz w:val="18"/>
                <w:szCs w:val="18"/>
              </w:rPr>
              <w:t>CompuGroup</w:t>
            </w:r>
            <w:proofErr w:type="spellEnd"/>
            <w:r w:rsidR="00B9736C" w:rsidRPr="00B9736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B9736C" w:rsidRPr="00B9736C">
              <w:rPr>
                <w:rFonts w:ascii="Arial" w:hAnsi="Arial" w:cs="Arial"/>
                <w:sz w:val="18"/>
                <w:szCs w:val="18"/>
              </w:rPr>
              <w:t>Medical</w:t>
            </w:r>
            <w:proofErr w:type="spellEnd"/>
            <w:r w:rsidR="00B9736C" w:rsidRPr="00B9736C">
              <w:rPr>
                <w:rFonts w:ascii="Arial" w:hAnsi="Arial" w:cs="Arial"/>
                <w:sz w:val="18"/>
                <w:szCs w:val="18"/>
              </w:rPr>
              <w:t xml:space="preserve"> Polska Spółką z ograniczoną odpowiedzialnością w Lublinie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F2C67D" w14:textId="77777777" w:rsidR="00C70F8F" w:rsidRPr="00682507" w:rsidRDefault="00C70F8F" w:rsidP="00C70F8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lastRenderedPageBreak/>
              <w:t>Tak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57443" w14:textId="18776F34" w:rsidR="00C70F8F" w:rsidRPr="00682507" w:rsidRDefault="00C70F8F" w:rsidP="00C70F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0F8F" w:rsidRPr="00682507" w14:paraId="49A8A155" w14:textId="77777777" w:rsidTr="00C70F8F">
        <w:tblPrEx>
          <w:tblCellMar>
            <w:left w:w="108" w:type="dxa"/>
            <w:right w:w="108" w:type="dxa"/>
          </w:tblCellMar>
        </w:tblPrEx>
        <w:trPr>
          <w:gridBefore w:val="1"/>
          <w:wBefore w:w="10" w:type="dxa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FC2025" w14:textId="77777777" w:rsidR="00C70F8F" w:rsidRPr="00682507" w:rsidRDefault="00C70F8F" w:rsidP="00C70F8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17.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69E309" w14:textId="77777777" w:rsidR="00C70F8F" w:rsidRPr="00682507" w:rsidRDefault="00C70F8F" w:rsidP="00C70F8F">
            <w:pPr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 xml:space="preserve">Wykonawca zapewni instalację, uruchomienie i szkolenie w zakresie obsługi, konserwacji i rozwiązywania drobnych problemów technicznych.  </w:t>
            </w:r>
          </w:p>
          <w:p w14:paraId="7037C7EE" w14:textId="0514F9A4" w:rsidR="00C70F8F" w:rsidRPr="00682507" w:rsidRDefault="00C70F8F" w:rsidP="00C70F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Wykonawca w ofercie przedstawi harmonogram przeglądów okresowych – można załączyć do oferty lub złożyć, jako odrębny dokument</w:t>
            </w:r>
            <w:r>
              <w:rPr>
                <w:rFonts w:ascii="Arial" w:hAnsi="Arial" w:cs="Arial"/>
                <w:sz w:val="18"/>
                <w:szCs w:val="18"/>
              </w:rPr>
              <w:t xml:space="preserve"> lub dostarczyć Zamawiającemu przy zawieraniu umowy.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FDDDD7" w14:textId="77777777" w:rsidR="00C70F8F" w:rsidRPr="00682507" w:rsidRDefault="00C70F8F" w:rsidP="00C70F8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A47FE" w14:textId="04D2F51B" w:rsidR="00C70F8F" w:rsidRPr="00682507" w:rsidRDefault="00C70F8F" w:rsidP="00814CD3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0F8F" w:rsidRPr="00682507" w14:paraId="50E8A10F" w14:textId="77777777" w:rsidTr="00C70F8F">
        <w:tblPrEx>
          <w:tblCellMar>
            <w:left w:w="108" w:type="dxa"/>
            <w:right w:w="108" w:type="dxa"/>
          </w:tblCellMar>
        </w:tblPrEx>
        <w:trPr>
          <w:gridBefore w:val="1"/>
          <w:wBefore w:w="10" w:type="dxa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DF23D3" w14:textId="4E744884" w:rsidR="00C70F8F" w:rsidRPr="00682507" w:rsidRDefault="00C70F8F" w:rsidP="00C70F8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18.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6E0EFA" w14:textId="3E74E91D" w:rsidR="00C70F8F" w:rsidRPr="00682507" w:rsidRDefault="00C70F8F" w:rsidP="00C70F8F">
            <w:pPr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 xml:space="preserve">Wykonawca zapewni na własny koszt kontrolę zewnątrz-laboratoryjną 2 razy </w:t>
            </w:r>
            <w:r w:rsidR="00B9736C">
              <w:rPr>
                <w:rFonts w:ascii="Arial" w:hAnsi="Arial" w:cs="Arial"/>
                <w:sz w:val="18"/>
                <w:szCs w:val="18"/>
              </w:rPr>
              <w:t>na</w:t>
            </w:r>
            <w:r w:rsidRPr="00682507">
              <w:rPr>
                <w:rFonts w:ascii="Arial" w:hAnsi="Arial" w:cs="Arial"/>
                <w:sz w:val="18"/>
                <w:szCs w:val="18"/>
              </w:rPr>
              <w:t xml:space="preserve"> rok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413E93" w14:textId="51F6D00C" w:rsidR="00C70F8F" w:rsidRPr="00682507" w:rsidRDefault="00C70F8F" w:rsidP="00C70F8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A5842" w14:textId="2C11AFCD" w:rsidR="00C70F8F" w:rsidRPr="00682507" w:rsidRDefault="00C70F8F" w:rsidP="00C70F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0F8F" w:rsidRPr="00682507" w14:paraId="6C29B4B2" w14:textId="77777777" w:rsidTr="00C70F8F">
        <w:tblPrEx>
          <w:tblCellMar>
            <w:left w:w="108" w:type="dxa"/>
            <w:right w:w="108" w:type="dxa"/>
          </w:tblCellMar>
        </w:tblPrEx>
        <w:trPr>
          <w:gridBefore w:val="1"/>
          <w:wBefore w:w="10" w:type="dxa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89C1FF" w14:textId="1281AFAF" w:rsidR="00C70F8F" w:rsidRPr="00682507" w:rsidRDefault="00C70F8F" w:rsidP="00C70F8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11A9FC" w14:textId="77777777" w:rsidR="00544A84" w:rsidRPr="00544A84" w:rsidRDefault="00544A84" w:rsidP="00544A84">
            <w:pPr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44A84">
              <w:rPr>
                <w:rFonts w:ascii="Arial" w:hAnsi="Arial" w:cs="Arial"/>
                <w:sz w:val="18"/>
                <w:szCs w:val="18"/>
              </w:rPr>
              <w:t>Wykonawca zapewni w trakcie świadczenia usług serwisowych możliwość bezpiecznego zdalnego nadzoru nad dostarczonym urządzeniem.</w:t>
            </w:r>
          </w:p>
          <w:p w14:paraId="60B2E5FD" w14:textId="77777777" w:rsidR="00544A84" w:rsidRPr="00544A84" w:rsidRDefault="00544A84" w:rsidP="00544A84">
            <w:pPr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44A84">
              <w:rPr>
                <w:rFonts w:ascii="Arial" w:hAnsi="Arial" w:cs="Arial"/>
                <w:sz w:val="18"/>
                <w:szCs w:val="18"/>
              </w:rPr>
              <w:t>Zdalny dostęp serwisowy musi być realizowany:</w:t>
            </w:r>
          </w:p>
          <w:p w14:paraId="4A2DF2A7" w14:textId="77777777" w:rsidR="00544A84" w:rsidRPr="00544A84" w:rsidRDefault="00544A84" w:rsidP="00544A84">
            <w:pPr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44A84">
              <w:rPr>
                <w:rFonts w:ascii="Arial" w:hAnsi="Arial" w:cs="Arial"/>
                <w:sz w:val="18"/>
                <w:szCs w:val="18"/>
              </w:rPr>
              <w:t xml:space="preserve">a) z wykorzystaniem wbudowanego w urządzenie mechanizmu bezpiecznego połączenia (np. VPN </w:t>
            </w:r>
            <w:proofErr w:type="spellStart"/>
            <w:r w:rsidRPr="00544A84">
              <w:rPr>
                <w:rFonts w:ascii="Arial" w:hAnsi="Arial" w:cs="Arial"/>
                <w:sz w:val="18"/>
                <w:szCs w:val="18"/>
              </w:rPr>
              <w:t>proxy</w:t>
            </w:r>
            <w:proofErr w:type="spellEnd"/>
            <w:r w:rsidRPr="00544A84">
              <w:rPr>
                <w:rFonts w:ascii="Arial" w:hAnsi="Arial" w:cs="Arial"/>
                <w:sz w:val="18"/>
                <w:szCs w:val="18"/>
              </w:rPr>
              <w:t xml:space="preserve"> SSL), lub</w:t>
            </w:r>
          </w:p>
          <w:p w14:paraId="71E43B69" w14:textId="5FC2BF0B" w:rsidR="00C70F8F" w:rsidRPr="00682507" w:rsidRDefault="00544A84" w:rsidP="00544A84">
            <w:pPr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44A84">
              <w:rPr>
                <w:rFonts w:ascii="Arial" w:hAnsi="Arial" w:cs="Arial"/>
                <w:sz w:val="18"/>
                <w:szCs w:val="18"/>
              </w:rPr>
              <w:t>b) poprzez własne rozwiązanie Wykonawcy zapewniające bezpieczne zestawienie połączenia, niezależne od infrastruktury Zamawiającego.”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C81AF0" w14:textId="5FF86ED7" w:rsidR="00C70F8F" w:rsidRPr="00682507" w:rsidRDefault="00C70F8F" w:rsidP="00C70F8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E4354" w14:textId="3D921EA5" w:rsidR="00C70F8F" w:rsidRPr="00682507" w:rsidRDefault="00C70F8F" w:rsidP="00C70F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0F8F" w:rsidRPr="00682507" w14:paraId="7F21C228" w14:textId="77777777" w:rsidTr="00C70F8F">
        <w:tblPrEx>
          <w:tblCellMar>
            <w:left w:w="108" w:type="dxa"/>
            <w:right w:w="108" w:type="dxa"/>
          </w:tblCellMar>
        </w:tblPrEx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5C048E" w14:textId="77777777" w:rsidR="00C70F8F" w:rsidRPr="00682507" w:rsidRDefault="00C70F8F" w:rsidP="00C70F8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27A709" w14:textId="17E51E6B" w:rsidR="00C70F8F" w:rsidRPr="00682507" w:rsidRDefault="00C70F8F" w:rsidP="00C70F8F">
            <w:pPr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 xml:space="preserve">Kalibracja za pomocą gazów kalibracyjnych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682507">
              <w:rPr>
                <w:rFonts w:ascii="Arial" w:hAnsi="Arial" w:cs="Arial"/>
                <w:sz w:val="18"/>
                <w:szCs w:val="18"/>
              </w:rPr>
              <w:t>w butlach z mieszanką gazową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3FCA08" w14:textId="77777777" w:rsidR="00C70F8F" w:rsidRPr="00682507" w:rsidRDefault="00C70F8F" w:rsidP="00C70F8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64C81" w14:textId="29AE6B3F" w:rsidR="00C70F8F" w:rsidRPr="00682507" w:rsidRDefault="00C70F8F" w:rsidP="00C70F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0F8F" w:rsidRPr="00682507" w14:paraId="1D4F0250" w14:textId="77777777" w:rsidTr="00C70F8F">
        <w:tblPrEx>
          <w:tblCellMar>
            <w:left w:w="108" w:type="dxa"/>
            <w:right w:w="108" w:type="dxa"/>
          </w:tblCellMar>
        </w:tblPrEx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227BCE" w14:textId="77777777" w:rsidR="00C70F8F" w:rsidRPr="00682507" w:rsidRDefault="00C70F8F" w:rsidP="00C70F8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F470AB" w14:textId="77777777" w:rsidR="00C70F8F" w:rsidRPr="00682507" w:rsidRDefault="00C70F8F" w:rsidP="00C70F8F">
            <w:pPr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Zamknięte niezależne ścieki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931A00" w14:textId="77777777" w:rsidR="00C70F8F" w:rsidRPr="00682507" w:rsidRDefault="00C70F8F" w:rsidP="00C70F8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94F96" w14:textId="2355186B" w:rsidR="00C70F8F" w:rsidRPr="00682507" w:rsidRDefault="00C70F8F" w:rsidP="00C70F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0F8F" w:rsidRPr="00682507" w14:paraId="037A5B9F" w14:textId="77777777" w:rsidTr="00C70F8F">
        <w:tblPrEx>
          <w:tblCellMar>
            <w:left w:w="108" w:type="dxa"/>
            <w:right w:w="108" w:type="dxa"/>
          </w:tblCellMar>
        </w:tblPrEx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188236" w14:textId="77777777" w:rsidR="00C70F8F" w:rsidRPr="00682507" w:rsidRDefault="00C70F8F" w:rsidP="00C70F8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4858EF" w14:textId="4BCCA57E" w:rsidR="00C70F8F" w:rsidRPr="00682507" w:rsidRDefault="00C70F8F" w:rsidP="00C70F8F">
            <w:pPr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 xml:space="preserve">Elektrody wymieniane pojedynczo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682507">
              <w:rPr>
                <w:rFonts w:ascii="Arial" w:hAnsi="Arial" w:cs="Arial"/>
                <w:sz w:val="18"/>
                <w:szCs w:val="18"/>
              </w:rPr>
              <w:t>w zależności od zużycia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88CAD3" w14:textId="77777777" w:rsidR="00C70F8F" w:rsidRPr="00682507" w:rsidRDefault="00C70F8F" w:rsidP="00C70F8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9E030" w14:textId="1296941F" w:rsidR="00C70F8F" w:rsidRPr="00682507" w:rsidRDefault="00C70F8F" w:rsidP="00C70F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0F8F" w:rsidRPr="00682507" w14:paraId="4D39856C" w14:textId="77777777" w:rsidTr="00C70F8F">
        <w:tblPrEx>
          <w:tblCellMar>
            <w:left w:w="108" w:type="dxa"/>
            <w:right w:w="108" w:type="dxa"/>
          </w:tblCellMar>
        </w:tblPrEx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197208" w14:textId="1A7163E0" w:rsidR="00C70F8F" w:rsidRDefault="00C70F8F" w:rsidP="00C70F8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90891B" w14:textId="77777777" w:rsidR="00C70F8F" w:rsidRPr="00682507" w:rsidRDefault="00C70F8F" w:rsidP="00C70F8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oferty należy załączyć</w:t>
            </w:r>
            <w:r w:rsidRPr="00682507">
              <w:rPr>
                <w:rFonts w:ascii="Arial" w:hAnsi="Arial" w:cs="Arial"/>
                <w:sz w:val="18"/>
                <w:szCs w:val="18"/>
              </w:rPr>
              <w:t xml:space="preserve"> dokumenty dopuszczające analizatory, odczynniki i testy do obrotu – deklaracje CE</w:t>
            </w:r>
            <w:r>
              <w:rPr>
                <w:rFonts w:ascii="Arial" w:hAnsi="Arial" w:cs="Arial"/>
                <w:sz w:val="18"/>
                <w:szCs w:val="18"/>
              </w:rPr>
              <w:t xml:space="preserve"> lub podać numery deklaracji, daty i nazwy jednostek notyfikacyjnych</w:t>
            </w:r>
            <w:r w:rsidRPr="00682507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3389457" w14:textId="77777777" w:rsidR="00C70F8F" w:rsidRPr="00682507" w:rsidRDefault="00C70F8F" w:rsidP="00C70F8F">
            <w:pPr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9FBBFA" w14:textId="018A6B38" w:rsidR="00C70F8F" w:rsidRDefault="00C70F8F" w:rsidP="00C70F8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 podać informacje lub załączać dokument do oferty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B2EA6" w14:textId="35BD152C" w:rsidR="00C70F8F" w:rsidRPr="00682507" w:rsidRDefault="00C70F8F" w:rsidP="00C70F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206F682" w14:textId="77777777" w:rsidR="00653E8A" w:rsidRPr="00682507" w:rsidRDefault="00653E8A">
      <w:pPr>
        <w:rPr>
          <w:rFonts w:ascii="Arial" w:hAnsi="Arial" w:cs="Arial"/>
          <w:sz w:val="18"/>
          <w:szCs w:val="18"/>
        </w:rPr>
      </w:pPr>
    </w:p>
    <w:p w14:paraId="0BC057AA" w14:textId="77777777" w:rsidR="00E14F57" w:rsidRPr="00682507" w:rsidRDefault="00E14F57">
      <w:pPr>
        <w:rPr>
          <w:rFonts w:ascii="Arial" w:hAnsi="Arial" w:cs="Arial"/>
          <w:spacing w:val="20"/>
          <w:sz w:val="18"/>
          <w:szCs w:val="18"/>
        </w:rPr>
      </w:pPr>
    </w:p>
    <w:p w14:paraId="3830BCF6" w14:textId="77777777" w:rsidR="00653E8A" w:rsidRPr="006B0CF5" w:rsidRDefault="00653E8A">
      <w:pPr>
        <w:pStyle w:val="Nagwek4"/>
        <w:tabs>
          <w:tab w:val="left" w:pos="864"/>
        </w:tabs>
        <w:rPr>
          <w:color w:val="FF0000"/>
          <w:sz w:val="18"/>
          <w:szCs w:val="18"/>
        </w:rPr>
      </w:pPr>
      <w:r w:rsidRPr="006B0CF5">
        <w:rPr>
          <w:b w:val="0"/>
          <w:color w:val="FF0000"/>
          <w:sz w:val="18"/>
          <w:szCs w:val="18"/>
          <w:u w:val="none"/>
        </w:rPr>
        <w:t>Łączny koszt dzierżawy analizatora nr 1</w:t>
      </w:r>
    </w:p>
    <w:p w14:paraId="40CDED8D" w14:textId="77777777" w:rsidR="00653E8A" w:rsidRPr="00682507" w:rsidRDefault="00653E8A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992"/>
        <w:gridCol w:w="992"/>
        <w:gridCol w:w="993"/>
        <w:gridCol w:w="1275"/>
        <w:gridCol w:w="1560"/>
      </w:tblGrid>
      <w:tr w:rsidR="00653E8A" w:rsidRPr="00682507" w14:paraId="2747691A" w14:textId="77777777" w:rsidTr="006B392C">
        <w:trPr>
          <w:cantSplit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1F1F4D" w14:textId="77777777" w:rsidR="00653E8A" w:rsidRPr="00682507" w:rsidRDefault="00653E8A">
            <w:pPr>
              <w:pStyle w:val="Nagwek1"/>
              <w:snapToGrid w:val="0"/>
              <w:jc w:val="left"/>
              <w:rPr>
                <w:sz w:val="18"/>
                <w:szCs w:val="18"/>
              </w:rPr>
            </w:pPr>
            <w:proofErr w:type="spellStart"/>
            <w:r w:rsidRPr="00682507">
              <w:rPr>
                <w:sz w:val="18"/>
                <w:szCs w:val="18"/>
              </w:rPr>
              <w:t>Lp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00A816" w14:textId="77777777" w:rsidR="00653E8A" w:rsidRPr="00682507" w:rsidRDefault="00653E8A">
            <w:pPr>
              <w:pStyle w:val="Tekstpodstawowy"/>
              <w:snapToGrid w:val="0"/>
              <w:jc w:val="center"/>
              <w:rPr>
                <w:sz w:val="18"/>
                <w:szCs w:val="18"/>
              </w:rPr>
            </w:pPr>
            <w:r w:rsidRPr="00682507">
              <w:rPr>
                <w:sz w:val="18"/>
                <w:szCs w:val="18"/>
              </w:rPr>
              <w:t>Nazwa przedmiotu zamówienia</w:t>
            </w:r>
          </w:p>
          <w:p w14:paraId="743D2908" w14:textId="77777777" w:rsidR="00653E8A" w:rsidRPr="00682507" w:rsidRDefault="00653E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5C1E53" w14:textId="77777777" w:rsidR="00653E8A" w:rsidRPr="00682507" w:rsidRDefault="00653E8A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Ilość m –</w:t>
            </w:r>
            <w:proofErr w:type="spellStart"/>
            <w:r w:rsidRPr="00682507">
              <w:rPr>
                <w:rFonts w:ascii="Arial" w:hAnsi="Arial" w:cs="Arial"/>
                <w:sz w:val="18"/>
                <w:szCs w:val="18"/>
              </w:rPr>
              <w:t>cy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045143" w14:textId="77777777" w:rsidR="00653E8A" w:rsidRPr="00682507" w:rsidRDefault="00653E8A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 xml:space="preserve">Wartość netto za </w:t>
            </w:r>
          </w:p>
          <w:p w14:paraId="56AE3B86" w14:textId="77777777" w:rsidR="00653E8A" w:rsidRPr="00682507" w:rsidRDefault="00653E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1 m-c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2E68C1" w14:textId="77777777" w:rsidR="00653E8A" w:rsidRPr="00682507" w:rsidRDefault="00653E8A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Podatek VAT</w:t>
            </w:r>
          </w:p>
          <w:p w14:paraId="1075B598" w14:textId="77777777" w:rsidR="00653E8A" w:rsidRPr="00682507" w:rsidRDefault="00653E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Stawka i zł.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C436E7" w14:textId="77777777" w:rsidR="00653E8A" w:rsidRPr="00682507" w:rsidRDefault="00653E8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 xml:space="preserve">Cena za </w:t>
            </w:r>
          </w:p>
          <w:p w14:paraId="187AF59E" w14:textId="77777777" w:rsidR="00653E8A" w:rsidRPr="00682507" w:rsidRDefault="00653E8A">
            <w:pPr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1 m-c brutto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2D5CA1" w14:textId="77777777" w:rsidR="00653E8A" w:rsidRPr="00682507" w:rsidRDefault="00653E8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Wartość brutto za 24 m-</w:t>
            </w:r>
            <w:proofErr w:type="spellStart"/>
            <w:r w:rsidRPr="00682507">
              <w:rPr>
                <w:rFonts w:ascii="Arial" w:hAnsi="Arial" w:cs="Arial"/>
                <w:sz w:val="18"/>
                <w:szCs w:val="18"/>
              </w:rPr>
              <w:t>cy</w:t>
            </w:r>
            <w:proofErr w:type="spellEnd"/>
            <w:r w:rsidRPr="00682507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653E8A" w:rsidRPr="00682507" w14:paraId="4173B607" w14:textId="77777777" w:rsidTr="005906B1">
        <w:trPr>
          <w:cantSplit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97D166" w14:textId="77777777" w:rsidR="00653E8A" w:rsidRPr="00682507" w:rsidRDefault="00653E8A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4936C8" w14:textId="77777777" w:rsidR="00653E8A" w:rsidRPr="00682507" w:rsidRDefault="00653E8A">
            <w:pPr>
              <w:pStyle w:val="Nagwek1"/>
              <w:tabs>
                <w:tab w:val="left" w:pos="432"/>
              </w:tabs>
              <w:snapToGrid w:val="0"/>
              <w:rPr>
                <w:sz w:val="18"/>
                <w:szCs w:val="18"/>
              </w:rPr>
            </w:pPr>
            <w:r w:rsidRPr="00682507">
              <w:rPr>
                <w:sz w:val="18"/>
                <w:szCs w:val="18"/>
              </w:rPr>
              <w:t>Dzierżawa 1  analizatora.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8A712A" w14:textId="77777777" w:rsidR="00653E8A" w:rsidRDefault="00653E8A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24</w:t>
            </w:r>
          </w:p>
          <w:p w14:paraId="7DE2D175" w14:textId="77777777" w:rsidR="006B0CF5" w:rsidRDefault="006B0CF5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3C772E5" w14:textId="77777777" w:rsidR="006B0CF5" w:rsidRPr="00682507" w:rsidRDefault="006B0CF5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2CAC91" w14:textId="12DE0658" w:rsidR="00653E8A" w:rsidRPr="00682507" w:rsidRDefault="00653E8A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B6BBA9" w14:textId="0F14250C" w:rsidR="00653E8A" w:rsidRPr="00682507" w:rsidRDefault="00653E8A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4A1976" w14:textId="307B8E70" w:rsidR="00653E8A" w:rsidRPr="00682507" w:rsidRDefault="00653E8A" w:rsidP="005906B1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BBFA041" w14:textId="2C96CE78" w:rsidR="00653E8A" w:rsidRPr="00682507" w:rsidRDefault="00653E8A" w:rsidP="005906B1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8805078" w14:textId="77777777" w:rsidR="00456C02" w:rsidRDefault="00456C02">
      <w:pPr>
        <w:rPr>
          <w:rFonts w:ascii="Arial" w:hAnsi="Arial" w:cs="Arial"/>
          <w:b/>
          <w:color w:val="C00000"/>
          <w:sz w:val="18"/>
          <w:szCs w:val="18"/>
          <w:u w:val="single"/>
        </w:rPr>
      </w:pPr>
    </w:p>
    <w:p w14:paraId="57DFD844" w14:textId="77777777" w:rsidR="00B9736C" w:rsidRDefault="00B9736C">
      <w:pPr>
        <w:rPr>
          <w:rFonts w:ascii="Arial" w:hAnsi="Arial" w:cs="Arial"/>
          <w:b/>
          <w:color w:val="C00000"/>
          <w:sz w:val="18"/>
          <w:szCs w:val="18"/>
          <w:u w:val="single"/>
        </w:rPr>
      </w:pPr>
    </w:p>
    <w:p w14:paraId="109E0730" w14:textId="0FA569FD" w:rsidR="00653E8A" w:rsidRPr="00FC314D" w:rsidRDefault="00653E8A">
      <w:pPr>
        <w:rPr>
          <w:rFonts w:ascii="Arial" w:hAnsi="Arial" w:cs="Arial"/>
          <w:b/>
          <w:color w:val="C00000"/>
          <w:sz w:val="18"/>
          <w:szCs w:val="18"/>
        </w:rPr>
      </w:pPr>
      <w:r w:rsidRPr="00FC314D">
        <w:rPr>
          <w:rFonts w:ascii="Arial" w:hAnsi="Arial" w:cs="Arial"/>
          <w:b/>
          <w:color w:val="C00000"/>
          <w:sz w:val="18"/>
          <w:szCs w:val="18"/>
          <w:u w:val="single"/>
        </w:rPr>
        <w:t>Poz. 2.</w:t>
      </w:r>
    </w:p>
    <w:p w14:paraId="19866D38" w14:textId="0333787F" w:rsidR="00653E8A" w:rsidRPr="00FC314D" w:rsidRDefault="00653E8A">
      <w:pPr>
        <w:rPr>
          <w:rFonts w:ascii="Arial" w:hAnsi="Arial" w:cs="Arial"/>
          <w:b/>
          <w:color w:val="C00000"/>
          <w:sz w:val="18"/>
          <w:szCs w:val="18"/>
          <w:u w:val="single"/>
        </w:rPr>
      </w:pPr>
      <w:r w:rsidRPr="00FC314D">
        <w:rPr>
          <w:rFonts w:ascii="Arial" w:hAnsi="Arial" w:cs="Arial"/>
          <w:b/>
          <w:color w:val="C00000"/>
          <w:sz w:val="18"/>
          <w:szCs w:val="18"/>
        </w:rPr>
        <w:t xml:space="preserve">cd. zadania nr </w:t>
      </w:r>
      <w:r w:rsidR="00D43526" w:rsidRPr="00FC314D">
        <w:rPr>
          <w:rFonts w:ascii="Arial" w:hAnsi="Arial" w:cs="Arial"/>
          <w:b/>
          <w:color w:val="C00000"/>
          <w:sz w:val="18"/>
          <w:szCs w:val="18"/>
        </w:rPr>
        <w:t>1</w:t>
      </w:r>
    </w:p>
    <w:p w14:paraId="5518BA56" w14:textId="77777777" w:rsidR="00653E8A" w:rsidRPr="00682507" w:rsidRDefault="00653E8A">
      <w:pPr>
        <w:pStyle w:val="Tytu"/>
        <w:jc w:val="left"/>
        <w:rPr>
          <w:rFonts w:ascii="Arial" w:hAnsi="Arial" w:cs="Arial"/>
          <w:color w:val="000000"/>
          <w:spacing w:val="20"/>
          <w:sz w:val="18"/>
          <w:szCs w:val="18"/>
          <w:u w:val="single"/>
        </w:rPr>
      </w:pPr>
      <w:r w:rsidRPr="00682507">
        <w:rPr>
          <w:rFonts w:ascii="Arial" w:hAnsi="Arial" w:cs="Arial"/>
          <w:b/>
          <w:sz w:val="18"/>
          <w:szCs w:val="18"/>
          <w:u w:val="single"/>
        </w:rPr>
        <w:t xml:space="preserve">  </w:t>
      </w:r>
    </w:p>
    <w:p w14:paraId="3C408A55" w14:textId="77777777" w:rsidR="006B0CF5" w:rsidRPr="006B0CF5" w:rsidRDefault="00653E8A">
      <w:pPr>
        <w:pStyle w:val="Nagwek2"/>
        <w:rPr>
          <w:sz w:val="18"/>
          <w:szCs w:val="18"/>
        </w:rPr>
      </w:pPr>
      <w:r w:rsidRPr="006B0CF5">
        <w:rPr>
          <w:color w:val="000000"/>
          <w:spacing w:val="20"/>
          <w:sz w:val="18"/>
          <w:szCs w:val="18"/>
        </w:rPr>
        <w:t xml:space="preserve">Przedmiot zamówienia: </w:t>
      </w:r>
    </w:p>
    <w:p w14:paraId="30B1498A" w14:textId="73A2BB42" w:rsidR="00653E8A" w:rsidRPr="006B0CF5" w:rsidRDefault="00653E8A" w:rsidP="00FC314D">
      <w:pPr>
        <w:pStyle w:val="Nagwek2"/>
        <w:ind w:left="0" w:firstLine="0"/>
        <w:rPr>
          <w:sz w:val="18"/>
          <w:szCs w:val="18"/>
        </w:rPr>
      </w:pPr>
      <w:r w:rsidRPr="006B0CF5">
        <w:rPr>
          <w:color w:val="000000"/>
          <w:spacing w:val="20"/>
          <w:sz w:val="18"/>
          <w:szCs w:val="18"/>
        </w:rPr>
        <w:t xml:space="preserve">Odczynniki do wykonania łącznie w okresie 24 miesięcy </w:t>
      </w:r>
      <w:r w:rsidR="00E43E55">
        <w:rPr>
          <w:spacing w:val="20"/>
          <w:sz w:val="18"/>
          <w:szCs w:val="18"/>
          <w:u w:val="single"/>
        </w:rPr>
        <w:t>9</w:t>
      </w:r>
      <w:r w:rsidRPr="00FC314D">
        <w:rPr>
          <w:spacing w:val="20"/>
          <w:sz w:val="18"/>
          <w:szCs w:val="18"/>
          <w:u w:val="single"/>
        </w:rPr>
        <w:t xml:space="preserve"> </w:t>
      </w:r>
      <w:r w:rsidR="00E43E55">
        <w:rPr>
          <w:spacing w:val="20"/>
          <w:sz w:val="18"/>
          <w:szCs w:val="18"/>
          <w:u w:val="single"/>
        </w:rPr>
        <w:t>6</w:t>
      </w:r>
      <w:r w:rsidRPr="00FC314D">
        <w:rPr>
          <w:spacing w:val="20"/>
          <w:sz w:val="18"/>
          <w:szCs w:val="18"/>
          <w:u w:val="single"/>
        </w:rPr>
        <w:t>00 oznaczeń</w:t>
      </w:r>
      <w:r w:rsidRPr="00FC314D">
        <w:rPr>
          <w:spacing w:val="20"/>
          <w:sz w:val="18"/>
          <w:szCs w:val="18"/>
        </w:rPr>
        <w:t xml:space="preserve"> </w:t>
      </w:r>
      <w:r w:rsidRPr="006B0CF5">
        <w:rPr>
          <w:color w:val="000000"/>
          <w:spacing w:val="20"/>
          <w:sz w:val="18"/>
          <w:szCs w:val="18"/>
        </w:rPr>
        <w:t xml:space="preserve">wraz </w:t>
      </w:r>
      <w:r w:rsidR="00FC314D">
        <w:rPr>
          <w:color w:val="000000"/>
          <w:spacing w:val="20"/>
          <w:sz w:val="18"/>
          <w:szCs w:val="18"/>
        </w:rPr>
        <w:br/>
      </w:r>
      <w:r w:rsidRPr="006B0CF5">
        <w:rPr>
          <w:color w:val="000000"/>
          <w:spacing w:val="20"/>
          <w:sz w:val="18"/>
          <w:szCs w:val="18"/>
        </w:rPr>
        <w:t>z dzierżawą 1 analizatora RKZ z modułem elektrolitów, oksymetrii – zabezpieczenie oznaczeń wykonywanych w warunkach Zakładu Diagnostyki Laboratoryjnej.</w:t>
      </w:r>
      <w:r w:rsidRPr="006B0CF5">
        <w:rPr>
          <w:spacing w:val="20"/>
          <w:sz w:val="18"/>
          <w:szCs w:val="18"/>
        </w:rPr>
        <w:t xml:space="preserve"> </w:t>
      </w:r>
    </w:p>
    <w:p w14:paraId="1C5EF3E0" w14:textId="77777777" w:rsidR="00653E8A" w:rsidRPr="00682507" w:rsidRDefault="00653E8A">
      <w:pPr>
        <w:pStyle w:val="Nagwek5"/>
        <w:tabs>
          <w:tab w:val="left" w:pos="1008"/>
        </w:tabs>
        <w:rPr>
          <w:sz w:val="18"/>
          <w:szCs w:val="18"/>
        </w:rPr>
      </w:pPr>
    </w:p>
    <w:p w14:paraId="01BE8975" w14:textId="77777777" w:rsidR="00653E8A" w:rsidRPr="00682507" w:rsidRDefault="00653E8A">
      <w:pPr>
        <w:rPr>
          <w:rFonts w:ascii="Arial" w:hAnsi="Arial" w:cs="Arial"/>
          <w:sz w:val="18"/>
          <w:szCs w:val="18"/>
        </w:rPr>
      </w:pPr>
      <w:r w:rsidRPr="00682507">
        <w:rPr>
          <w:rFonts w:ascii="Arial" w:hAnsi="Arial" w:cs="Arial"/>
          <w:sz w:val="18"/>
          <w:szCs w:val="18"/>
        </w:rPr>
        <w:t xml:space="preserve">Ceny odczynników, materiałów zużywalnych, kontroli itp. podać należy  w  tabeli wg załączonego </w:t>
      </w:r>
      <w:proofErr w:type="spellStart"/>
      <w:r w:rsidRPr="00682507">
        <w:rPr>
          <w:rFonts w:ascii="Arial" w:hAnsi="Arial" w:cs="Arial"/>
          <w:sz w:val="18"/>
          <w:szCs w:val="18"/>
        </w:rPr>
        <w:t>nw</w:t>
      </w:r>
      <w:proofErr w:type="spellEnd"/>
      <w:r w:rsidRPr="00682507">
        <w:rPr>
          <w:rFonts w:ascii="Arial" w:hAnsi="Arial" w:cs="Arial"/>
          <w:sz w:val="18"/>
          <w:szCs w:val="18"/>
        </w:rPr>
        <w:t xml:space="preserve"> “Wzoru tabeli cenowej”</w:t>
      </w:r>
    </w:p>
    <w:p w14:paraId="05AC0002" w14:textId="77777777" w:rsidR="00653E8A" w:rsidRPr="00682507" w:rsidRDefault="00653E8A">
      <w:pPr>
        <w:rPr>
          <w:rFonts w:ascii="Arial" w:hAnsi="Arial" w:cs="Arial"/>
          <w:sz w:val="18"/>
          <w:szCs w:val="18"/>
        </w:rPr>
      </w:pPr>
      <w:r w:rsidRPr="00682507">
        <w:rPr>
          <w:rFonts w:ascii="Arial" w:hAnsi="Arial" w:cs="Arial"/>
          <w:sz w:val="18"/>
          <w:szCs w:val="18"/>
        </w:rPr>
        <w:t xml:space="preserve"> </w:t>
      </w:r>
    </w:p>
    <w:p w14:paraId="3289108A" w14:textId="77777777" w:rsidR="00653E8A" w:rsidRPr="00682507" w:rsidRDefault="00653E8A">
      <w:pPr>
        <w:pStyle w:val="Indeks"/>
        <w:suppressLineNumbers w:val="0"/>
        <w:rPr>
          <w:rFonts w:ascii="Arial" w:hAnsi="Arial" w:cs="Arial"/>
          <w:spacing w:val="20"/>
          <w:sz w:val="18"/>
          <w:szCs w:val="18"/>
        </w:rPr>
      </w:pPr>
      <w:r w:rsidRPr="00682507">
        <w:rPr>
          <w:rFonts w:ascii="Arial" w:hAnsi="Arial" w:cs="Arial"/>
          <w:sz w:val="18"/>
          <w:szCs w:val="18"/>
        </w:rPr>
        <w:t>Formularz / tabela cenowa odczynników i mat. zużywalnych itp.  WZÓR.</w:t>
      </w:r>
      <w:r w:rsidRPr="00682507">
        <w:rPr>
          <w:rFonts w:ascii="Arial" w:hAnsi="Arial" w:cs="Arial"/>
          <w:spacing w:val="20"/>
          <w:sz w:val="18"/>
          <w:szCs w:val="18"/>
        </w:rPr>
        <w:t xml:space="preserve"> Dot. poz. 2</w:t>
      </w:r>
    </w:p>
    <w:tbl>
      <w:tblPr>
        <w:tblW w:w="9974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6"/>
        <w:gridCol w:w="1841"/>
        <w:gridCol w:w="581"/>
        <w:gridCol w:w="696"/>
        <w:gridCol w:w="1134"/>
        <w:gridCol w:w="1276"/>
        <w:gridCol w:w="1276"/>
        <w:gridCol w:w="1337"/>
        <w:gridCol w:w="1417"/>
      </w:tblGrid>
      <w:tr w:rsidR="005906B1" w:rsidRPr="00682507" w14:paraId="2BB3FA10" w14:textId="77777777" w:rsidTr="00DB41B9">
        <w:trPr>
          <w:trHeight w:val="495"/>
        </w:trPr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F4C575D" w14:textId="77777777" w:rsidR="005906B1" w:rsidRPr="00682507" w:rsidRDefault="005906B1" w:rsidP="005906B1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825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Lp.</w:t>
            </w:r>
          </w:p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EC06230" w14:textId="77777777" w:rsidR="005906B1" w:rsidRPr="00682507" w:rsidRDefault="005906B1" w:rsidP="005906B1">
            <w:pPr>
              <w:suppressAutoHyphens w:val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825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Nazwa przedmiotu zamówienia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583B409" w14:textId="77777777" w:rsidR="005906B1" w:rsidRPr="00682507" w:rsidRDefault="005906B1" w:rsidP="005906B1">
            <w:pPr>
              <w:suppressAutoHyphens w:val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825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Jedn. miary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89EACFD" w14:textId="77777777" w:rsidR="005906B1" w:rsidRPr="00682507" w:rsidRDefault="005906B1" w:rsidP="005906B1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825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Ilość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A5F3927" w14:textId="77777777" w:rsidR="005906B1" w:rsidRPr="00682507" w:rsidRDefault="005906B1" w:rsidP="005906B1">
            <w:pPr>
              <w:suppressAutoHyphens w:val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825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Cena neto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22085CE" w14:textId="77777777" w:rsidR="005906B1" w:rsidRPr="00682507" w:rsidRDefault="005906B1" w:rsidP="005906B1">
            <w:pPr>
              <w:suppressAutoHyphens w:val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825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Wartość netto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4B9F440" w14:textId="77777777" w:rsidR="005906B1" w:rsidRPr="00682507" w:rsidRDefault="005906B1" w:rsidP="005906B1">
            <w:pPr>
              <w:suppressAutoHyphens w:val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825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Podatek VAT  zł.</w:t>
            </w:r>
          </w:p>
        </w:tc>
        <w:tc>
          <w:tcPr>
            <w:tcW w:w="1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CDBE881" w14:textId="77777777" w:rsidR="005906B1" w:rsidRPr="00682507" w:rsidRDefault="005906B1" w:rsidP="005906B1">
            <w:pPr>
              <w:suppressAutoHyphens w:val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825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Wartość brutto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7391FA" w14:textId="77777777" w:rsidR="005906B1" w:rsidRPr="00682507" w:rsidRDefault="005906B1" w:rsidP="005906B1">
            <w:pPr>
              <w:suppressAutoHyphens w:val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825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Nr katalogowy odczynnika (nie dotyczy kontroli,  akcesoriów itp.) </w:t>
            </w:r>
          </w:p>
        </w:tc>
      </w:tr>
      <w:tr w:rsidR="002132C8" w:rsidRPr="00682507" w14:paraId="34F50FDC" w14:textId="77777777" w:rsidTr="00DB41B9">
        <w:trPr>
          <w:trHeight w:val="315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28D1446" w14:textId="77777777" w:rsidR="002132C8" w:rsidRPr="00682507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825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FA0D0" w14:textId="262EEF0D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92E2B" w14:textId="76C60807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D02F5" w14:textId="299290B4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75AF4" w14:textId="5074BD64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91657" w14:textId="7BD25E33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AB6F6" w14:textId="7F9114A8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9CD6A" w14:textId="37241D9E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A315F" w14:textId="2233C548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132C8" w:rsidRPr="00682507" w14:paraId="70680B07" w14:textId="77777777" w:rsidTr="00DB41B9">
        <w:trPr>
          <w:trHeight w:val="315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86E38A0" w14:textId="77777777" w:rsidR="002132C8" w:rsidRPr="00682507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825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1376" w14:textId="67C2D2A5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A7EB1" w14:textId="2F804AD0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B2AA3" w14:textId="2D54F679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F7CFE" w14:textId="70349C16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AE494" w14:textId="1C151789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FE679" w14:textId="6558D5F5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9683B" w14:textId="14002A06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062B8" w14:textId="71959EF6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132C8" w:rsidRPr="00682507" w14:paraId="04BD23E8" w14:textId="77777777" w:rsidTr="00DB41B9">
        <w:trPr>
          <w:trHeight w:val="315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27BF1BE" w14:textId="77777777" w:rsidR="002132C8" w:rsidRPr="00682507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825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5FCEF" w14:textId="32278E34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540C7" w14:textId="7CDFD627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2F7F8" w14:textId="48EE6685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FD197" w14:textId="27176E47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8684A" w14:textId="5DE4A193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5E84E" w14:textId="1E167073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DB0E8" w14:textId="095BB409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89371" w14:textId="3817EFEA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132C8" w:rsidRPr="00682507" w14:paraId="4DF9BA5E" w14:textId="77777777" w:rsidTr="00DB41B9">
        <w:trPr>
          <w:trHeight w:val="315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7172431" w14:textId="54783E4A" w:rsidR="002132C8" w:rsidRPr="00682507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44C61" w14:textId="5E6EBFCB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32A9C" w14:textId="1593B40B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688CD" w14:textId="382F9C80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AEA0D" w14:textId="6BB920E3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1DCCB" w14:textId="17A33872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0636A" w14:textId="17C91123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2A32A" w14:textId="08D96A20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A4AF1" w14:textId="32873A6E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132C8" w:rsidRPr="00682507" w14:paraId="2F8538CB" w14:textId="77777777" w:rsidTr="00DB41B9">
        <w:trPr>
          <w:trHeight w:val="315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F70A871" w14:textId="23FA7C6B" w:rsidR="002132C8" w:rsidRPr="00682507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C3ED" w14:textId="417779A9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B42E0" w14:textId="5670D3BA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154CE" w14:textId="21FBDD98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F3CF9" w14:textId="62A65446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30A00" w14:textId="5812C1EC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39144" w14:textId="6F562D3F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8D3CA" w14:textId="5177787D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1D069" w14:textId="59C0B89E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132C8" w:rsidRPr="00682507" w14:paraId="1CCF8E64" w14:textId="77777777" w:rsidTr="00DB41B9">
        <w:trPr>
          <w:trHeight w:val="315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4A4D07E5" w14:textId="5B83DF0C" w:rsidR="002132C8" w:rsidRPr="00682507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4BAFB" w14:textId="0F88EA39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5DA0A" w14:textId="64A0FFF9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AADF1" w14:textId="57AEB6A0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FB723" w14:textId="22A965AF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1A995" w14:textId="6DEFC6C5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39A50" w14:textId="1AD4B9FC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3B917" w14:textId="04C52979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092E0" w14:textId="1F83223C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132C8" w:rsidRPr="00682507" w14:paraId="2CA46342" w14:textId="77777777" w:rsidTr="00DB41B9">
        <w:trPr>
          <w:trHeight w:val="315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28E4A2F" w14:textId="6D10C8D1" w:rsidR="002132C8" w:rsidRPr="00682507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7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0D84C" w14:textId="7D0C2DEB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6B2C1" w14:textId="5DBED55D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4531A" w14:textId="014F6413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50719" w14:textId="35A475FE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E57A0" w14:textId="47A23A54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44D3E" w14:textId="42F18C5A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44599" w14:textId="75AE8357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EE502" w14:textId="128E3C5D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132C8" w:rsidRPr="00682507" w14:paraId="67850F74" w14:textId="77777777" w:rsidTr="00DB41B9">
        <w:trPr>
          <w:trHeight w:val="315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43D69B0" w14:textId="37F4E4A0" w:rsidR="002132C8" w:rsidRPr="00682507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C60F3" w14:textId="0FB32B8C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02638" w14:textId="0B95DFB0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6E0F3" w14:textId="5D150CB8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0A35D" w14:textId="14AD72AD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825DE" w14:textId="4AF0D879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16B85" w14:textId="63CD02CA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6BE29" w14:textId="630C23F9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9F3A6" w14:textId="574A9392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132C8" w:rsidRPr="00682507" w14:paraId="14820A40" w14:textId="77777777" w:rsidTr="00DB41B9">
        <w:trPr>
          <w:trHeight w:val="315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65DB1230" w14:textId="48F39AC7" w:rsidR="002132C8" w:rsidRPr="00682507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B8CB" w14:textId="5FC47013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F192B" w14:textId="45D0366B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53CCB" w14:textId="68740427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A1E19" w14:textId="514F40C1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18391" w14:textId="3EFB7F4B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12D64" w14:textId="219DD4DA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71564" w14:textId="25A40D45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C82C7" w14:textId="679A4DB5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132C8" w:rsidRPr="00682507" w14:paraId="3D3FF1EC" w14:textId="77777777" w:rsidTr="00DB41B9">
        <w:trPr>
          <w:trHeight w:val="315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6066861" w14:textId="7C04DE25" w:rsidR="002132C8" w:rsidRPr="00682507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1880" w14:textId="213C4FF9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B9003" w14:textId="30755B4C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08EB0" w14:textId="5929B799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F00B5" w14:textId="3DD2C058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AE283" w14:textId="21CFD95E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0B5B9" w14:textId="7B666223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8570C" w14:textId="0EDE260C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01CDB" w14:textId="0E0C7481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132C8" w:rsidRPr="00682507" w14:paraId="7EFEE575" w14:textId="77777777" w:rsidTr="00DB41B9">
        <w:trPr>
          <w:trHeight w:val="315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24B67280" w14:textId="65870CDF" w:rsidR="002132C8" w:rsidRPr="00682507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4BAE" w14:textId="3621E89E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B0802" w14:textId="1F26FF6E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F1E9A" w14:textId="4BA8A0A0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5C6AC" w14:textId="5E4657F1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38E53" w14:textId="4CB88800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7D7D3" w14:textId="19E04B61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F930B" w14:textId="7A57EB06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8DB38" w14:textId="21D4C35F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132C8" w:rsidRPr="00682507" w14:paraId="42A2C362" w14:textId="77777777" w:rsidTr="00DB41B9">
        <w:trPr>
          <w:trHeight w:val="315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2059799A" w14:textId="680468A8" w:rsidR="002132C8" w:rsidRPr="00682507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AD3F3" w14:textId="5BBC7F44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1E44D" w14:textId="6B37EE43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01B56" w14:textId="57BC3B33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5A961" w14:textId="7F9379FF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FC0E2" w14:textId="1D95315D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7855A" w14:textId="53CA93CE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3B33A" w14:textId="01B9E674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F7045" w14:textId="4DE5BE14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132C8" w:rsidRPr="00682507" w14:paraId="62AFB1B6" w14:textId="77777777" w:rsidTr="00DB41B9">
        <w:trPr>
          <w:trHeight w:val="315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452B7039" w14:textId="2225A6EB" w:rsidR="002132C8" w:rsidRPr="00682507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0543" w14:textId="5E236622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FAAEB" w14:textId="10D88999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CA919" w14:textId="3A4F5765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018F8" w14:textId="21364705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AC9B9" w14:textId="51BB804F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979B4" w14:textId="0054D6A7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EAA68" w14:textId="53C9D09C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C4494" w14:textId="696B4884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132C8" w:rsidRPr="00682507" w14:paraId="2FB498D3" w14:textId="77777777" w:rsidTr="00DB41B9">
        <w:trPr>
          <w:trHeight w:val="315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452436DD" w14:textId="0EA80069" w:rsidR="002132C8" w:rsidRPr="00682507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85B8" w14:textId="5347CB6B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B979F" w14:textId="38E8BA81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475F2" w14:textId="1513EFF1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D8DD2" w14:textId="78ACB7CB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68104" w14:textId="714B814F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0341E" w14:textId="2A434219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C4F8C" w14:textId="40702B8B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46FE0" w14:textId="0F11FEFF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132C8" w:rsidRPr="00682507" w14:paraId="1098BAC7" w14:textId="77777777" w:rsidTr="00DB41B9">
        <w:trPr>
          <w:trHeight w:val="315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4F801AF5" w14:textId="61F1CA7E" w:rsidR="002132C8" w:rsidRPr="00682507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FDAD" w14:textId="40F2FEEE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E9311" w14:textId="6F0C2BA3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CB603" w14:textId="68826FE9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F774A" w14:textId="47C4EB44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048CC" w14:textId="00C95B6C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577B2" w14:textId="211D6C1D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DF3B4" w14:textId="1610E492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B2CF6" w14:textId="04539893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132C8" w:rsidRPr="00682507" w14:paraId="7ACDC1DC" w14:textId="77777777" w:rsidTr="00DB41B9">
        <w:trPr>
          <w:trHeight w:val="315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C9E2700" w14:textId="4E2F9620" w:rsidR="002132C8" w:rsidRPr="00682507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AE7C5" w14:textId="4950F51B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A2FF5" w14:textId="3B44612E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E971C" w14:textId="730C55CC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7BD20" w14:textId="35F0D446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F580D" w14:textId="15D560D7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1EC59" w14:textId="596F1715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4F577" w14:textId="1629B771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995A0" w14:textId="452ACDE6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132C8" w:rsidRPr="00682507" w14:paraId="230D6709" w14:textId="77777777" w:rsidTr="00DB41B9">
        <w:trPr>
          <w:trHeight w:val="315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6EDC36DF" w14:textId="7CE70BFF" w:rsidR="002132C8" w:rsidRPr="00682507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F849" w14:textId="3607BD7D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EB1F4" w14:textId="7F713B95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DC8A3" w14:textId="54669BBB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6FDBD" w14:textId="2A8BE896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12469" w14:textId="46BF0E14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EA796" w14:textId="5EDC5BEA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FFE5C" w14:textId="13AC94FD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DD33C" w14:textId="41D7ED04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132C8" w:rsidRPr="00682507" w14:paraId="5D306A96" w14:textId="77777777" w:rsidTr="00DB41B9">
        <w:trPr>
          <w:trHeight w:val="315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5DACADD" w14:textId="6E94BED2" w:rsidR="002132C8" w:rsidRPr="00682507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5569B" w14:textId="080AFD94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83560" w14:textId="11A87E89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47F24" w14:textId="4086E268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E44B1" w14:textId="663CAB5C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E387C" w14:textId="67ACAB83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99C07" w14:textId="5D036E55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38E1C" w14:textId="491C4803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FC048" w14:textId="61FD2FB6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132C8" w:rsidRPr="00682507" w14:paraId="314A8C53" w14:textId="77777777" w:rsidTr="00DB41B9">
        <w:trPr>
          <w:trHeight w:val="315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66BDC709" w14:textId="7712B184" w:rsidR="002132C8" w:rsidRPr="00682507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98FCB" w14:textId="32BB595C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E2B53" w14:textId="1D467320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0DB0E" w14:textId="30B14F92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08201" w14:textId="60B59210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812A4" w14:textId="0967730E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FF2DA" w14:textId="70AF1FE4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43D6F" w14:textId="53EAC5B2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5938F" w14:textId="28AEC5E6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132C8" w:rsidRPr="00682507" w14:paraId="64D7402F" w14:textId="77777777" w:rsidTr="00DB41B9">
        <w:trPr>
          <w:trHeight w:val="315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DA3A1D4" w14:textId="2E50027B" w:rsidR="002132C8" w:rsidRPr="00682507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42F7C" w14:textId="5D31A463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E905A" w14:textId="513E46DE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47A2E" w14:textId="6AB2323D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FF401" w14:textId="4A8EFDFA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0942B" w14:textId="4C2535D5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10C3D" w14:textId="71A46E37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F591A" w14:textId="71B61730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A053A" w14:textId="585FE3E1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132C8" w:rsidRPr="00682507" w14:paraId="0E4B62DD" w14:textId="77777777" w:rsidTr="00DB41B9">
        <w:trPr>
          <w:trHeight w:val="315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F03631A" w14:textId="0676C07C" w:rsidR="002132C8" w:rsidRPr="00682507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21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AE43" w14:textId="1D3E3A62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34E08" w14:textId="1566A114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54EF6" w14:textId="7F9BC1CC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32D33" w14:textId="78CA2FE1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9E4DB" w14:textId="6DDAAA75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D6B8A" w14:textId="210592BA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38000" w14:textId="42751724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244EF" w14:textId="547C5FD3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132C8" w:rsidRPr="00682507" w14:paraId="0994E42A" w14:textId="77777777" w:rsidTr="00DB41B9">
        <w:trPr>
          <w:trHeight w:val="315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04CE50D" w14:textId="53DB46FD" w:rsid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C0F65" w14:textId="316AD51E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77047" w14:textId="67187C70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B44C8" w14:textId="0C34F7F0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AA991" w14:textId="63213682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7CB5C" w14:textId="59491115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15E4B" w14:textId="139F172F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B1CDD" w14:textId="34B80B87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F3E46" w14:textId="77528B54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132C8" w:rsidRPr="00682507" w14:paraId="0F4237D5" w14:textId="77777777" w:rsidTr="00DB41B9">
        <w:trPr>
          <w:trHeight w:val="315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1786989" w14:textId="009D362A" w:rsid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567BD" w14:textId="0314DA81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995A0" w14:textId="1324BA89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DFE68" w14:textId="07F312CB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5A91C" w14:textId="01C544F5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55C08" w14:textId="76965EF1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875FA" w14:textId="756674A9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2ADD7" w14:textId="16D14590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40FE2" w14:textId="6A7EA01C" w:rsidR="002132C8" w:rsidRPr="002132C8" w:rsidRDefault="002132C8" w:rsidP="002132C8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B41B9" w:rsidRPr="00682507" w14:paraId="5DFA3D5F" w14:textId="77777777" w:rsidTr="00DB41B9">
        <w:trPr>
          <w:trHeight w:val="315"/>
        </w:trPr>
        <w:tc>
          <w:tcPr>
            <w:tcW w:w="35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6D6EBE" w14:textId="77777777" w:rsidR="00DB41B9" w:rsidRPr="00682507" w:rsidRDefault="00DB41B9" w:rsidP="00DB41B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25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RAZEM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B3E3288" w14:textId="77777777" w:rsidR="00DB41B9" w:rsidRPr="00682507" w:rsidRDefault="00DB41B9" w:rsidP="00DB41B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25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7E7E" w14:textId="49FE43E6" w:rsidR="00DB41B9" w:rsidRPr="00DB41B9" w:rsidRDefault="00DB41B9" w:rsidP="00DB41B9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2A7FA" w14:textId="2A98FBBD" w:rsidR="00DB41B9" w:rsidRPr="00DB41B9" w:rsidRDefault="00DB41B9" w:rsidP="00DB41B9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2F391" w14:textId="520F28B1" w:rsidR="00DB41B9" w:rsidRPr="00DB41B9" w:rsidRDefault="00DB41B9" w:rsidP="00DB41B9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66E209" w14:textId="77777777" w:rsidR="00DB41B9" w:rsidRPr="00682507" w:rsidRDefault="00DB41B9" w:rsidP="00DB41B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25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x</w:t>
            </w:r>
          </w:p>
        </w:tc>
      </w:tr>
    </w:tbl>
    <w:p w14:paraId="64115800" w14:textId="77777777" w:rsidR="00653E8A" w:rsidRPr="00682507" w:rsidRDefault="00653E8A">
      <w:pPr>
        <w:rPr>
          <w:rFonts w:ascii="Arial" w:hAnsi="Arial" w:cs="Arial"/>
          <w:sz w:val="18"/>
          <w:szCs w:val="18"/>
        </w:rPr>
      </w:pPr>
    </w:p>
    <w:p w14:paraId="10B6D369" w14:textId="77777777" w:rsidR="003A54E9" w:rsidRDefault="003A54E9" w:rsidP="00BC104E">
      <w:pPr>
        <w:rPr>
          <w:rFonts w:ascii="Arial" w:hAnsi="Arial" w:cs="Arial"/>
          <w:b/>
          <w:spacing w:val="20"/>
          <w:sz w:val="18"/>
          <w:szCs w:val="18"/>
          <w:u w:val="single"/>
          <w:lang w:val="en-US"/>
        </w:rPr>
      </w:pPr>
    </w:p>
    <w:p w14:paraId="1AA317DE" w14:textId="77777777" w:rsidR="00E17134" w:rsidRDefault="00E17134" w:rsidP="00BC104E">
      <w:pPr>
        <w:rPr>
          <w:rFonts w:ascii="Arial" w:hAnsi="Arial" w:cs="Arial"/>
          <w:b/>
          <w:color w:val="C00000"/>
          <w:spacing w:val="20"/>
          <w:sz w:val="18"/>
          <w:szCs w:val="18"/>
          <w:u w:val="single"/>
        </w:rPr>
      </w:pPr>
    </w:p>
    <w:p w14:paraId="5E36D798" w14:textId="77777777" w:rsidR="00E17134" w:rsidRDefault="00E17134" w:rsidP="00BC104E">
      <w:pPr>
        <w:rPr>
          <w:rFonts w:ascii="Arial" w:hAnsi="Arial" w:cs="Arial"/>
          <w:b/>
          <w:color w:val="C00000"/>
          <w:spacing w:val="20"/>
          <w:sz w:val="18"/>
          <w:szCs w:val="18"/>
          <w:u w:val="single"/>
        </w:rPr>
      </w:pPr>
    </w:p>
    <w:p w14:paraId="2187C7EA" w14:textId="77777777" w:rsidR="00E17134" w:rsidRDefault="00E17134" w:rsidP="00BC104E">
      <w:pPr>
        <w:rPr>
          <w:rFonts w:ascii="Arial" w:hAnsi="Arial" w:cs="Arial"/>
          <w:b/>
          <w:color w:val="C00000"/>
          <w:spacing w:val="20"/>
          <w:sz w:val="18"/>
          <w:szCs w:val="18"/>
          <w:u w:val="single"/>
        </w:rPr>
      </w:pPr>
    </w:p>
    <w:p w14:paraId="5179CBA4" w14:textId="3B888983" w:rsidR="00BC104E" w:rsidRPr="00FC314D" w:rsidRDefault="00BC104E" w:rsidP="00BC104E">
      <w:pPr>
        <w:rPr>
          <w:rFonts w:ascii="Arial" w:hAnsi="Arial" w:cs="Arial"/>
          <w:b/>
          <w:color w:val="C00000"/>
          <w:spacing w:val="20"/>
          <w:sz w:val="18"/>
          <w:szCs w:val="18"/>
          <w:u w:val="single"/>
        </w:rPr>
      </w:pPr>
      <w:r w:rsidRPr="00FC314D">
        <w:rPr>
          <w:rFonts w:ascii="Arial" w:hAnsi="Arial" w:cs="Arial"/>
          <w:b/>
          <w:color w:val="C00000"/>
          <w:spacing w:val="20"/>
          <w:sz w:val="18"/>
          <w:szCs w:val="18"/>
          <w:u w:val="single"/>
        </w:rPr>
        <w:t>Analizator nr 2.</w:t>
      </w:r>
    </w:p>
    <w:p w14:paraId="48862B38" w14:textId="77777777" w:rsidR="00BC104E" w:rsidRPr="003A54E9" w:rsidRDefault="00BC104E" w:rsidP="00BC104E">
      <w:pPr>
        <w:rPr>
          <w:rFonts w:ascii="Arial" w:hAnsi="Arial" w:cs="Arial"/>
          <w:b/>
          <w:spacing w:val="20"/>
          <w:sz w:val="18"/>
          <w:szCs w:val="18"/>
          <w:u w:val="single"/>
        </w:rPr>
      </w:pPr>
    </w:p>
    <w:p w14:paraId="7D68A611" w14:textId="3062DF16" w:rsidR="00BC104E" w:rsidRPr="006E0C13" w:rsidRDefault="00BC104E" w:rsidP="006E0C13">
      <w:pPr>
        <w:rPr>
          <w:rFonts w:ascii="Arial" w:hAnsi="Arial" w:cs="Arial"/>
          <w:b/>
          <w:sz w:val="18"/>
          <w:szCs w:val="18"/>
          <w:lang w:val="en-US"/>
        </w:rPr>
      </w:pPr>
      <w:r w:rsidRPr="006E0C13">
        <w:rPr>
          <w:rFonts w:ascii="Arial" w:hAnsi="Arial" w:cs="Arial"/>
          <w:b/>
          <w:sz w:val="18"/>
          <w:szCs w:val="18"/>
          <w:lang w:val="en-US"/>
        </w:rPr>
        <w:t xml:space="preserve">Producent i </w:t>
      </w:r>
      <w:proofErr w:type="spellStart"/>
      <w:r w:rsidRPr="006E0C13">
        <w:rPr>
          <w:rFonts w:ascii="Arial" w:hAnsi="Arial" w:cs="Arial"/>
          <w:b/>
          <w:sz w:val="18"/>
          <w:szCs w:val="18"/>
          <w:lang w:val="en-US"/>
        </w:rPr>
        <w:t>typ</w:t>
      </w:r>
      <w:proofErr w:type="spellEnd"/>
      <w:r w:rsidRPr="006E0C13">
        <w:rPr>
          <w:rFonts w:ascii="Arial" w:hAnsi="Arial" w:cs="Arial"/>
          <w:b/>
          <w:sz w:val="18"/>
          <w:szCs w:val="18"/>
          <w:lang w:val="en-US"/>
        </w:rPr>
        <w:t xml:space="preserve"> </w:t>
      </w:r>
      <w:proofErr w:type="spellStart"/>
      <w:r w:rsidRPr="006E0C13">
        <w:rPr>
          <w:rFonts w:ascii="Arial" w:hAnsi="Arial" w:cs="Arial"/>
          <w:b/>
          <w:sz w:val="18"/>
          <w:szCs w:val="18"/>
          <w:lang w:val="en-US"/>
        </w:rPr>
        <w:t>analizatora</w:t>
      </w:r>
      <w:proofErr w:type="spellEnd"/>
      <w:r w:rsidRPr="006E0C13">
        <w:rPr>
          <w:rFonts w:ascii="Arial" w:hAnsi="Arial" w:cs="Arial"/>
          <w:b/>
          <w:sz w:val="18"/>
          <w:szCs w:val="18"/>
          <w:lang w:val="en-US"/>
        </w:rPr>
        <w:t xml:space="preserve">: </w:t>
      </w:r>
      <w:r w:rsidR="001F7D63">
        <w:rPr>
          <w:rFonts w:ascii="Arial" w:hAnsi="Arial" w:cs="Arial"/>
          <w:b/>
          <w:sz w:val="18"/>
          <w:szCs w:val="18"/>
          <w:lang w:val="en-US"/>
        </w:rPr>
        <w:t>…………………</w:t>
      </w:r>
    </w:p>
    <w:p w14:paraId="32B7CC4B" w14:textId="77777777" w:rsidR="00BC104E" w:rsidRPr="006E0C13" w:rsidRDefault="00BC104E" w:rsidP="00BC104E">
      <w:pPr>
        <w:rPr>
          <w:rFonts w:ascii="Arial" w:hAnsi="Arial" w:cs="Arial"/>
          <w:b/>
          <w:sz w:val="18"/>
          <w:szCs w:val="18"/>
          <w:lang w:val="en-US"/>
        </w:rPr>
      </w:pPr>
    </w:p>
    <w:p w14:paraId="5025254C" w14:textId="607D9AAE" w:rsidR="00BC104E" w:rsidRPr="006E0C13" w:rsidRDefault="00BC104E" w:rsidP="00BC104E">
      <w:pPr>
        <w:rPr>
          <w:rFonts w:ascii="Arial" w:hAnsi="Arial" w:cs="Arial"/>
          <w:sz w:val="18"/>
          <w:szCs w:val="18"/>
        </w:rPr>
      </w:pPr>
      <w:r w:rsidRPr="00682507">
        <w:rPr>
          <w:rFonts w:ascii="Arial" w:hAnsi="Arial" w:cs="Arial"/>
          <w:b/>
          <w:sz w:val="18"/>
          <w:szCs w:val="18"/>
        </w:rPr>
        <w:t>Nazwa, rok produkcji</w:t>
      </w:r>
      <w:r w:rsidR="00FC314D">
        <w:rPr>
          <w:rFonts w:ascii="Arial" w:hAnsi="Arial" w:cs="Arial"/>
          <w:sz w:val="18"/>
          <w:szCs w:val="18"/>
        </w:rPr>
        <w:t xml:space="preserve">: </w:t>
      </w:r>
      <w:r w:rsidR="001F7D63">
        <w:rPr>
          <w:rFonts w:ascii="Arial" w:hAnsi="Arial" w:cs="Arial"/>
          <w:b/>
          <w:sz w:val="18"/>
          <w:szCs w:val="18"/>
        </w:rPr>
        <w:t>…………………………….</w:t>
      </w:r>
    </w:p>
    <w:p w14:paraId="3C14BC76" w14:textId="77777777" w:rsidR="00BC104E" w:rsidRPr="00682507" w:rsidRDefault="00BC104E" w:rsidP="00BC104E">
      <w:pPr>
        <w:rPr>
          <w:rFonts w:ascii="Arial" w:hAnsi="Arial" w:cs="Arial"/>
          <w:sz w:val="18"/>
          <w:szCs w:val="18"/>
        </w:rPr>
      </w:pPr>
    </w:p>
    <w:p w14:paraId="028ECB45" w14:textId="5F4D516F" w:rsidR="00BC104E" w:rsidRPr="00682507" w:rsidRDefault="00BC104E" w:rsidP="00BC104E">
      <w:pPr>
        <w:rPr>
          <w:rFonts w:ascii="Arial" w:hAnsi="Arial" w:cs="Arial"/>
          <w:sz w:val="18"/>
          <w:szCs w:val="18"/>
        </w:rPr>
      </w:pPr>
      <w:r w:rsidRPr="00682507">
        <w:rPr>
          <w:rFonts w:ascii="Arial" w:hAnsi="Arial" w:cs="Arial"/>
          <w:sz w:val="18"/>
          <w:szCs w:val="18"/>
        </w:rPr>
        <w:t>Nr katalogowy</w:t>
      </w:r>
      <w:r w:rsidR="00A67434" w:rsidRPr="00682507">
        <w:rPr>
          <w:rFonts w:ascii="Arial" w:hAnsi="Arial" w:cs="Arial"/>
          <w:sz w:val="18"/>
          <w:szCs w:val="18"/>
        </w:rPr>
        <w:t xml:space="preserve">: </w:t>
      </w:r>
      <w:r w:rsidR="001F7D63">
        <w:rPr>
          <w:rFonts w:ascii="Arial" w:hAnsi="Arial" w:cs="Arial"/>
          <w:sz w:val="18"/>
          <w:szCs w:val="18"/>
        </w:rPr>
        <w:t>…………</w:t>
      </w:r>
    </w:p>
    <w:p w14:paraId="3B18C5B9" w14:textId="77777777" w:rsidR="00BC104E" w:rsidRPr="00682507" w:rsidRDefault="00BC104E" w:rsidP="00BC104E">
      <w:pPr>
        <w:rPr>
          <w:rFonts w:ascii="Arial" w:hAnsi="Arial" w:cs="Arial"/>
          <w:sz w:val="18"/>
          <w:szCs w:val="18"/>
        </w:rPr>
      </w:pPr>
    </w:p>
    <w:p w14:paraId="406611C4" w14:textId="7D2D191A" w:rsidR="00BC104E" w:rsidRPr="00682507" w:rsidRDefault="00BC104E" w:rsidP="00BC104E">
      <w:pPr>
        <w:rPr>
          <w:rFonts w:ascii="Arial" w:hAnsi="Arial" w:cs="Arial"/>
          <w:sz w:val="18"/>
          <w:szCs w:val="18"/>
        </w:rPr>
      </w:pPr>
      <w:r w:rsidRPr="00682507">
        <w:rPr>
          <w:rFonts w:ascii="Arial" w:hAnsi="Arial" w:cs="Arial"/>
          <w:sz w:val="18"/>
          <w:szCs w:val="18"/>
        </w:rPr>
        <w:t>(</w:t>
      </w:r>
      <w:r w:rsidR="00A575EC">
        <w:rPr>
          <w:rFonts w:ascii="Arial" w:hAnsi="Arial" w:cs="Arial"/>
          <w:sz w:val="18"/>
          <w:szCs w:val="18"/>
        </w:rPr>
        <w:t xml:space="preserve">Nie </w:t>
      </w:r>
      <w:r w:rsidRPr="00682507">
        <w:rPr>
          <w:rFonts w:ascii="Arial" w:hAnsi="Arial" w:cs="Arial"/>
          <w:sz w:val="18"/>
          <w:szCs w:val="18"/>
        </w:rPr>
        <w:t>dopuszcza się zaoferowanie aparatu używanego</w:t>
      </w:r>
      <w:r w:rsidR="00A575EC">
        <w:rPr>
          <w:rFonts w:ascii="Arial" w:hAnsi="Arial" w:cs="Arial"/>
          <w:sz w:val="18"/>
          <w:szCs w:val="18"/>
        </w:rPr>
        <w:t xml:space="preserve"> – aparat fabrycznie nowy</w:t>
      </w:r>
      <w:r w:rsidRPr="00682507">
        <w:rPr>
          <w:rFonts w:ascii="Arial" w:hAnsi="Arial" w:cs="Arial"/>
          <w:sz w:val="18"/>
          <w:szCs w:val="18"/>
        </w:rPr>
        <w:t>)</w:t>
      </w:r>
      <w:r w:rsidR="003A54E9">
        <w:rPr>
          <w:rFonts w:ascii="Arial" w:hAnsi="Arial" w:cs="Arial"/>
          <w:sz w:val="18"/>
          <w:szCs w:val="18"/>
        </w:rPr>
        <w:t xml:space="preserve">. </w:t>
      </w:r>
    </w:p>
    <w:p w14:paraId="72556FC1" w14:textId="77777777" w:rsidR="00653E8A" w:rsidRPr="00682507" w:rsidRDefault="00653E8A">
      <w:pPr>
        <w:pStyle w:val="Tytu"/>
        <w:jc w:val="left"/>
        <w:rPr>
          <w:rFonts w:ascii="Arial" w:hAnsi="Arial" w:cs="Arial"/>
          <w:sz w:val="18"/>
          <w:szCs w:val="18"/>
        </w:rPr>
      </w:pPr>
    </w:p>
    <w:p w14:paraId="52AD3919" w14:textId="77777777" w:rsidR="00653E8A" w:rsidRPr="00682507" w:rsidRDefault="00653E8A">
      <w:pPr>
        <w:rPr>
          <w:rFonts w:ascii="Arial" w:hAnsi="Arial" w:cs="Arial"/>
          <w:sz w:val="18"/>
          <w:szCs w:val="18"/>
        </w:rPr>
      </w:pPr>
    </w:p>
    <w:tbl>
      <w:tblPr>
        <w:tblW w:w="9998" w:type="dxa"/>
        <w:tblInd w:w="-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8"/>
        <w:gridCol w:w="4526"/>
        <w:gridCol w:w="1417"/>
        <w:gridCol w:w="3402"/>
        <w:gridCol w:w="20"/>
        <w:gridCol w:w="35"/>
        <w:gridCol w:w="20"/>
      </w:tblGrid>
      <w:tr w:rsidR="00653E8A" w:rsidRPr="00682507" w14:paraId="08460BC5" w14:textId="77777777" w:rsidTr="00821244">
        <w:trPr>
          <w:trHeight w:val="441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7442D5" w14:textId="77777777" w:rsidR="00653E8A" w:rsidRPr="00682507" w:rsidRDefault="00653E8A">
            <w:pPr>
              <w:snapToGrid w:val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82507">
              <w:rPr>
                <w:rFonts w:ascii="Arial" w:hAnsi="Arial" w:cs="Arial"/>
                <w:b/>
                <w:sz w:val="18"/>
                <w:szCs w:val="18"/>
              </w:rPr>
              <w:t>L.P.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34BB8C" w14:textId="77777777" w:rsidR="00653E8A" w:rsidRPr="00682507" w:rsidRDefault="00653E8A">
            <w:pPr>
              <w:pStyle w:val="Nagwek4"/>
              <w:tabs>
                <w:tab w:val="left" w:pos="2592"/>
              </w:tabs>
              <w:snapToGrid w:val="0"/>
              <w:jc w:val="center"/>
              <w:rPr>
                <w:sz w:val="18"/>
                <w:szCs w:val="18"/>
              </w:rPr>
            </w:pPr>
            <w:r w:rsidRPr="00682507">
              <w:rPr>
                <w:i/>
                <w:sz w:val="18"/>
                <w:szCs w:val="18"/>
              </w:rPr>
              <w:t>FUNKCJA/ PARAMETR /kol. Nr 1/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0BBF5A" w14:textId="77777777" w:rsidR="00653E8A" w:rsidRPr="00682507" w:rsidRDefault="00653E8A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82507">
              <w:rPr>
                <w:rFonts w:ascii="Arial" w:hAnsi="Arial" w:cs="Arial"/>
                <w:b/>
                <w:sz w:val="18"/>
                <w:szCs w:val="18"/>
              </w:rPr>
              <w:t>Wymagalność</w:t>
            </w:r>
          </w:p>
          <w:p w14:paraId="58B8C333" w14:textId="77777777" w:rsidR="00653E8A" w:rsidRPr="00682507" w:rsidRDefault="00653E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b/>
                <w:sz w:val="18"/>
                <w:szCs w:val="18"/>
              </w:rPr>
              <w:t xml:space="preserve"> /kol. Nr 2/  </w:t>
            </w:r>
          </w:p>
        </w:tc>
        <w:tc>
          <w:tcPr>
            <w:tcW w:w="3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255DC2" w14:textId="77777777" w:rsidR="00653E8A" w:rsidRPr="00682507" w:rsidRDefault="00653E8A">
            <w:pPr>
              <w:pStyle w:val="Nagwektabeli"/>
              <w:suppressLineNumbers w:val="0"/>
              <w:snapToGrid w:val="0"/>
              <w:rPr>
                <w:sz w:val="18"/>
                <w:szCs w:val="18"/>
              </w:rPr>
            </w:pPr>
            <w:r w:rsidRPr="00682507">
              <w:rPr>
                <w:sz w:val="18"/>
                <w:szCs w:val="18"/>
              </w:rPr>
              <w:t>Oferowany parametr</w:t>
            </w:r>
          </w:p>
          <w:p w14:paraId="0B8ABA57" w14:textId="77777777" w:rsidR="00653E8A" w:rsidRPr="00682507" w:rsidRDefault="00653E8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82507">
              <w:rPr>
                <w:rFonts w:ascii="Arial" w:hAnsi="Arial" w:cs="Arial"/>
                <w:b/>
                <w:sz w:val="18"/>
                <w:szCs w:val="18"/>
              </w:rPr>
              <w:t>/kol. Nr 3/</w:t>
            </w:r>
          </w:p>
        </w:tc>
        <w:tc>
          <w:tcPr>
            <w:tcW w:w="35" w:type="dxa"/>
            <w:tcBorders>
              <w:left w:val="single" w:sz="4" w:space="0" w:color="000000"/>
            </w:tcBorders>
          </w:tcPr>
          <w:p w14:paraId="641B4D6E" w14:textId="77777777" w:rsidR="00653E8A" w:rsidRPr="00682507" w:rsidRDefault="00653E8A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" w:type="dxa"/>
          </w:tcPr>
          <w:p w14:paraId="06766D26" w14:textId="77777777" w:rsidR="00653E8A" w:rsidRPr="00682507" w:rsidRDefault="00653E8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3E8A" w:rsidRPr="00682507" w14:paraId="42132225" w14:textId="77777777" w:rsidTr="00821244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3E4A8E" w14:textId="77777777" w:rsidR="00653E8A" w:rsidRPr="00682507" w:rsidRDefault="00653E8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BECFBA" w14:textId="77777777" w:rsidR="00653E8A" w:rsidRPr="00682507" w:rsidRDefault="00653E8A" w:rsidP="009A2943">
            <w:pPr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Parametry mierzone:</w:t>
            </w:r>
          </w:p>
          <w:p w14:paraId="7533D781" w14:textId="77777777" w:rsidR="00653E8A" w:rsidRPr="00682507" w:rsidRDefault="00653E8A" w:rsidP="009A2943">
            <w:pPr>
              <w:numPr>
                <w:ilvl w:val="0"/>
                <w:numId w:val="6"/>
              </w:numPr>
              <w:tabs>
                <w:tab w:val="left" w:pos="0"/>
              </w:tabs>
              <w:ind w:left="7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moduł RKZ: pH,pCO</w:t>
            </w:r>
            <w:r w:rsidRPr="00682507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Pr="00682507">
              <w:rPr>
                <w:rFonts w:ascii="Arial" w:hAnsi="Arial" w:cs="Arial"/>
                <w:sz w:val="18"/>
                <w:szCs w:val="18"/>
              </w:rPr>
              <w:t>, pO</w:t>
            </w:r>
            <w:r w:rsidRPr="00682507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</w:p>
          <w:p w14:paraId="60DF64E6" w14:textId="77777777" w:rsidR="00653E8A" w:rsidRPr="00682507" w:rsidRDefault="00653E8A" w:rsidP="009A2943">
            <w:pPr>
              <w:numPr>
                <w:ilvl w:val="0"/>
                <w:numId w:val="6"/>
              </w:numPr>
              <w:tabs>
                <w:tab w:val="left" w:pos="0"/>
                <w:tab w:val="left" w:pos="720"/>
              </w:tabs>
              <w:ind w:left="7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 xml:space="preserve">moduł elektrolitów: wapń </w:t>
            </w:r>
            <w:proofErr w:type="spellStart"/>
            <w:r w:rsidRPr="00682507">
              <w:rPr>
                <w:rFonts w:ascii="Arial" w:hAnsi="Arial" w:cs="Arial"/>
                <w:sz w:val="18"/>
                <w:szCs w:val="18"/>
              </w:rPr>
              <w:t>zjonizowany,potas</w:t>
            </w:r>
            <w:proofErr w:type="spellEnd"/>
            <w:r w:rsidRPr="00682507">
              <w:rPr>
                <w:rFonts w:ascii="Arial" w:hAnsi="Arial" w:cs="Arial"/>
                <w:sz w:val="18"/>
                <w:szCs w:val="18"/>
              </w:rPr>
              <w:t>, sód, chlorki</w:t>
            </w:r>
          </w:p>
          <w:p w14:paraId="752EC144" w14:textId="77777777" w:rsidR="00653E8A" w:rsidRPr="00682507" w:rsidRDefault="00653E8A" w:rsidP="009A2943">
            <w:pPr>
              <w:numPr>
                <w:ilvl w:val="0"/>
                <w:numId w:val="6"/>
              </w:numPr>
              <w:tabs>
                <w:tab w:val="left" w:pos="0"/>
                <w:tab w:val="left" w:pos="720"/>
              </w:tabs>
              <w:ind w:left="7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moduł oksymetrii minimum: SO</w:t>
            </w:r>
            <w:r w:rsidRPr="00682507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Pr="00682507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682507">
              <w:rPr>
                <w:rFonts w:ascii="Arial" w:hAnsi="Arial" w:cs="Arial"/>
                <w:sz w:val="18"/>
                <w:szCs w:val="18"/>
              </w:rPr>
              <w:t>ctHb</w:t>
            </w:r>
            <w:proofErr w:type="spellEnd"/>
            <w:r w:rsidRPr="00682507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682507">
              <w:rPr>
                <w:rFonts w:ascii="Arial" w:hAnsi="Arial" w:cs="Arial"/>
                <w:sz w:val="18"/>
                <w:szCs w:val="18"/>
              </w:rPr>
              <w:t>MetHb</w:t>
            </w:r>
            <w:proofErr w:type="spellEnd"/>
            <w:r w:rsidRPr="00682507">
              <w:rPr>
                <w:rFonts w:ascii="Arial" w:hAnsi="Arial" w:cs="Arial"/>
                <w:sz w:val="18"/>
                <w:szCs w:val="18"/>
              </w:rPr>
              <w:t>, O</w:t>
            </w:r>
            <w:r w:rsidRPr="00682507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Pr="00682507">
              <w:rPr>
                <w:rFonts w:ascii="Arial" w:hAnsi="Arial" w:cs="Arial"/>
                <w:sz w:val="18"/>
                <w:szCs w:val="18"/>
              </w:rPr>
              <w:t xml:space="preserve">Hb, </w:t>
            </w:r>
            <w:proofErr w:type="spellStart"/>
            <w:r w:rsidRPr="00682507">
              <w:rPr>
                <w:rFonts w:ascii="Arial" w:hAnsi="Arial" w:cs="Arial"/>
                <w:sz w:val="18"/>
                <w:szCs w:val="18"/>
              </w:rPr>
              <w:t>HHb</w:t>
            </w:r>
            <w:proofErr w:type="spellEnd"/>
            <w:r w:rsidRPr="00682507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682507">
              <w:rPr>
                <w:rFonts w:ascii="Arial" w:hAnsi="Arial" w:cs="Arial"/>
                <w:sz w:val="18"/>
                <w:szCs w:val="18"/>
              </w:rPr>
              <w:t>HbF</w:t>
            </w:r>
            <w:proofErr w:type="spellEnd"/>
            <w:r w:rsidRPr="00682507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682507">
              <w:rPr>
                <w:rFonts w:ascii="Arial" w:hAnsi="Arial" w:cs="Arial"/>
                <w:sz w:val="18"/>
                <w:szCs w:val="18"/>
              </w:rPr>
              <w:t>COHb</w:t>
            </w:r>
            <w:proofErr w:type="spellEnd"/>
          </w:p>
          <w:p w14:paraId="1DB93542" w14:textId="77777777" w:rsidR="00653E8A" w:rsidRPr="00682507" w:rsidRDefault="00653E8A" w:rsidP="009A2943">
            <w:pPr>
              <w:numPr>
                <w:ilvl w:val="0"/>
                <w:numId w:val="6"/>
              </w:numPr>
              <w:tabs>
                <w:tab w:val="left" w:pos="0"/>
                <w:tab w:val="left" w:pos="360"/>
              </w:tabs>
              <w:ind w:left="7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moduł metabolitów: bilirubina całkowita (wymagany zakres pomiarowy dla bilirubiny od 0,0 mg/dl do przynajmniej 30 mg/dl)</w:t>
            </w:r>
          </w:p>
          <w:p w14:paraId="653CD9A6" w14:textId="77777777" w:rsidR="00653E8A" w:rsidRPr="00682507" w:rsidRDefault="00653E8A" w:rsidP="009A2943">
            <w:pPr>
              <w:tabs>
                <w:tab w:val="left" w:pos="3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 xml:space="preserve">Możliwość oznaczenia wszystkich wymienionych parametrów  z  próbki o objętości nie przekraczającej 100 </w:t>
            </w:r>
            <w:proofErr w:type="spellStart"/>
            <w:r w:rsidRPr="00682507">
              <w:rPr>
                <w:rFonts w:ascii="Arial" w:hAnsi="Arial" w:cs="Arial"/>
                <w:sz w:val="18"/>
                <w:szCs w:val="18"/>
              </w:rPr>
              <w:t>mikrolitrów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76A9BE" w14:textId="77777777" w:rsidR="00653E8A" w:rsidRPr="00682507" w:rsidRDefault="00653E8A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Tak,  opis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489B0" w14:textId="4030C835" w:rsidR="00653E8A" w:rsidRPr="00682507" w:rsidRDefault="00653E8A" w:rsidP="0089000F">
            <w:pPr>
              <w:tabs>
                <w:tab w:val="left" w:pos="360"/>
              </w:tabs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000F" w:rsidRPr="00682507" w14:paraId="3B3F4A58" w14:textId="77777777" w:rsidTr="00821244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11ACFF" w14:textId="77777777" w:rsidR="0089000F" w:rsidRPr="00682507" w:rsidRDefault="0089000F" w:rsidP="0089000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269E63" w14:textId="77777777" w:rsidR="0089000F" w:rsidRPr="00682507" w:rsidRDefault="0089000F" w:rsidP="0089000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Parametry wprowadzane</w:t>
            </w:r>
          </w:p>
          <w:p w14:paraId="4C96F73C" w14:textId="77777777" w:rsidR="0089000F" w:rsidRPr="00682507" w:rsidRDefault="0089000F" w:rsidP="0089000F">
            <w:pPr>
              <w:numPr>
                <w:ilvl w:val="0"/>
                <w:numId w:val="5"/>
              </w:numPr>
              <w:tabs>
                <w:tab w:val="left" w:pos="0"/>
                <w:tab w:val="left" w:pos="720"/>
              </w:tabs>
              <w:ind w:left="720" w:hanging="360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temperatura pacjenta (możliwość przeliczenia parametrów wyliczanych na aktualną temperaturę pacjenta)</w:t>
            </w:r>
          </w:p>
          <w:p w14:paraId="56978646" w14:textId="77777777" w:rsidR="0089000F" w:rsidRPr="00682507" w:rsidRDefault="0089000F" w:rsidP="0089000F">
            <w:pPr>
              <w:numPr>
                <w:ilvl w:val="0"/>
                <w:numId w:val="5"/>
              </w:numPr>
              <w:tabs>
                <w:tab w:val="left" w:pos="0"/>
                <w:tab w:val="left" w:pos="720"/>
              </w:tabs>
              <w:ind w:left="720" w:hanging="360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rodzaj próbki dla oznaczeń gazometrycznych (krew tętnicza, włośniczkowa)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06FE3B" w14:textId="77777777" w:rsidR="0089000F" w:rsidRPr="00682507" w:rsidRDefault="0089000F" w:rsidP="0089000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Tak opis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7CAE2" w14:textId="3281869B" w:rsidR="0089000F" w:rsidRPr="00AA6BAD" w:rsidRDefault="0089000F" w:rsidP="00AA6BAD">
            <w:pPr>
              <w:pStyle w:val="Akapitzlist"/>
              <w:numPr>
                <w:ilvl w:val="0"/>
                <w:numId w:val="28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000F" w:rsidRPr="00682507" w14:paraId="194FA20D" w14:textId="77777777" w:rsidTr="00821244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13F0C2" w14:textId="77777777" w:rsidR="0089000F" w:rsidRPr="00682507" w:rsidRDefault="0089000F" w:rsidP="0089000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07ED56" w14:textId="77777777" w:rsidR="0089000F" w:rsidRPr="00682507" w:rsidRDefault="0089000F" w:rsidP="0089000F">
            <w:pPr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Analizator z wbudowanym automatycznym podajnikiem próbek, podajnik z czytnikiem kodów kreskowych i automatycznym mieszaniem próbki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28D230" w14:textId="77777777" w:rsidR="0089000F" w:rsidRPr="00682507" w:rsidRDefault="0089000F" w:rsidP="0089000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43C06" w14:textId="2E15B184" w:rsidR="0089000F" w:rsidRPr="00682507" w:rsidRDefault="0089000F" w:rsidP="0089000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000F" w:rsidRPr="00682507" w14:paraId="534BEF7F" w14:textId="77777777" w:rsidTr="00821244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08878B" w14:textId="77777777" w:rsidR="0089000F" w:rsidRPr="00682507" w:rsidRDefault="0089000F" w:rsidP="0089000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 xml:space="preserve">4. 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44A987" w14:textId="77777777" w:rsidR="0089000F" w:rsidRPr="00682507" w:rsidRDefault="0089000F" w:rsidP="0089000F">
            <w:pPr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Możliwość podania próbki z kapilary, strzykawki, probówki.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286533" w14:textId="77777777" w:rsidR="0089000F" w:rsidRPr="00682507" w:rsidRDefault="0089000F" w:rsidP="0089000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F4877" w14:textId="1147DA31" w:rsidR="0089000F" w:rsidRPr="00682507" w:rsidRDefault="0089000F" w:rsidP="0089000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000F" w:rsidRPr="00682507" w14:paraId="1EFE3BE9" w14:textId="77777777" w:rsidTr="00821244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2FB50E" w14:textId="77777777" w:rsidR="0089000F" w:rsidRPr="00682507" w:rsidRDefault="0089000F" w:rsidP="0089000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lastRenderedPageBreak/>
              <w:t>5.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418C5C" w14:textId="04F5BC93" w:rsidR="0089000F" w:rsidRPr="00682507" w:rsidRDefault="0089000F" w:rsidP="0089000F">
            <w:pPr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 xml:space="preserve">Możliwość wykonania oznaczenia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682507">
              <w:rPr>
                <w:rFonts w:ascii="Arial" w:hAnsi="Arial" w:cs="Arial"/>
                <w:sz w:val="18"/>
                <w:szCs w:val="18"/>
              </w:rPr>
              <w:t>z następującego materiału: krew pełna, płyn opłucnowy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B2A10F" w14:textId="77777777" w:rsidR="0089000F" w:rsidRPr="00682507" w:rsidRDefault="0089000F" w:rsidP="0089000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Tak opis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964D6" w14:textId="0C8A36FC" w:rsidR="0089000F" w:rsidRPr="00682507" w:rsidRDefault="0089000F" w:rsidP="0089000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000F" w:rsidRPr="00682507" w14:paraId="76216F87" w14:textId="77777777" w:rsidTr="00821244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4D2F24" w14:textId="77777777" w:rsidR="0089000F" w:rsidRPr="00682507" w:rsidRDefault="0089000F" w:rsidP="0089000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163539" w14:textId="4DF28B0B" w:rsidR="0089000F" w:rsidRPr="00682507" w:rsidRDefault="0089000F" w:rsidP="0089000F">
            <w:pPr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Dowolne konfigurowanie parametrów mierzalnych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048793" w14:textId="77777777" w:rsidR="0089000F" w:rsidRPr="00682507" w:rsidRDefault="0089000F" w:rsidP="0089000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1F143" w14:textId="2D6C2954" w:rsidR="0089000F" w:rsidRPr="00682507" w:rsidRDefault="0089000F" w:rsidP="0089000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000F" w:rsidRPr="00682507" w14:paraId="1A302EB1" w14:textId="77777777" w:rsidTr="00821244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0863A" w14:textId="77777777" w:rsidR="0089000F" w:rsidRPr="00682507" w:rsidRDefault="0089000F" w:rsidP="0089000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 xml:space="preserve">7. 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EA4666" w14:textId="77777777" w:rsidR="0089000F" w:rsidRPr="00682507" w:rsidRDefault="0089000F" w:rsidP="0089000F">
            <w:pPr>
              <w:snapToGri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 xml:space="preserve">Wydruki wyników z zakresem wartości referencyjnych oraz możliwość przedstawienia wyników w formie graficznej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9B7D1C" w14:textId="77777777" w:rsidR="0089000F" w:rsidRPr="00682507" w:rsidRDefault="0089000F" w:rsidP="0089000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B9502" w14:textId="297A55CE" w:rsidR="0089000F" w:rsidRPr="00682507" w:rsidRDefault="0089000F" w:rsidP="0089000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000F" w:rsidRPr="00682507" w14:paraId="12F13961" w14:textId="77777777" w:rsidTr="00821244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7C0249" w14:textId="77777777" w:rsidR="0089000F" w:rsidRPr="00682507" w:rsidRDefault="0089000F" w:rsidP="0089000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708286" w14:textId="77777777" w:rsidR="0089000F" w:rsidRPr="00682507" w:rsidRDefault="0089000F" w:rsidP="0089000F">
            <w:pPr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 xml:space="preserve">Automatyczna kalibracja 1 i 2 punktowa oraz możliwość kalibracji na „żądanie”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4C224D" w14:textId="77777777" w:rsidR="0089000F" w:rsidRPr="00682507" w:rsidRDefault="0089000F" w:rsidP="0089000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CB2B9" w14:textId="553A94F4" w:rsidR="0089000F" w:rsidRPr="00682507" w:rsidRDefault="0089000F" w:rsidP="0089000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000F" w:rsidRPr="00682507" w14:paraId="3E1E5AA5" w14:textId="77777777" w:rsidTr="00821244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32ED5E" w14:textId="77777777" w:rsidR="0089000F" w:rsidRPr="00682507" w:rsidRDefault="0089000F" w:rsidP="0089000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912A6" w14:textId="77777777" w:rsidR="0089000F" w:rsidRPr="00682507" w:rsidRDefault="0089000F" w:rsidP="0089000F">
            <w:pPr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Możliwość przerwania kalibracji w celu oznaczenia próbki CITO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DD72E6" w14:textId="77777777" w:rsidR="0089000F" w:rsidRPr="00682507" w:rsidRDefault="0089000F" w:rsidP="0089000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DC07E" w14:textId="43713BAB" w:rsidR="0089000F" w:rsidRPr="00682507" w:rsidRDefault="0089000F" w:rsidP="0089000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000F" w:rsidRPr="00682507" w14:paraId="344EB298" w14:textId="77777777" w:rsidTr="00821244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88409D" w14:textId="77777777" w:rsidR="0089000F" w:rsidRPr="00682507" w:rsidRDefault="0089000F" w:rsidP="0089000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238440" w14:textId="77777777" w:rsidR="0089000F" w:rsidRPr="00682507" w:rsidRDefault="0089000F" w:rsidP="0089000F">
            <w:pPr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Automatyczne płukanie analizatora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957472" w14:textId="77777777" w:rsidR="0089000F" w:rsidRPr="00682507" w:rsidRDefault="0089000F" w:rsidP="0089000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13A84" w14:textId="6A0ADF98" w:rsidR="0089000F" w:rsidRPr="00682507" w:rsidRDefault="0089000F" w:rsidP="0089000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000F" w:rsidRPr="00682507" w14:paraId="4ED74D6F" w14:textId="77777777" w:rsidTr="00821244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26467D" w14:textId="77777777" w:rsidR="0089000F" w:rsidRPr="00682507" w:rsidRDefault="0089000F" w:rsidP="0089000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11.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6AF803" w14:textId="77777777" w:rsidR="0089000F" w:rsidRPr="00682507" w:rsidRDefault="0089000F" w:rsidP="0089000F">
            <w:pPr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Pomiar wszystkich wymienionych parametrów mierzonych z krwi pacjenta oraz materiału kontrolnego w jednym torze pomiarowym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B95352" w14:textId="77777777" w:rsidR="0089000F" w:rsidRPr="00682507" w:rsidRDefault="0089000F" w:rsidP="0089000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E4E85" w14:textId="3E30A735" w:rsidR="0089000F" w:rsidRPr="00682507" w:rsidRDefault="0089000F" w:rsidP="0089000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000F" w:rsidRPr="00682507" w14:paraId="7D28D8BC" w14:textId="77777777" w:rsidTr="00821244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C284C0" w14:textId="77777777" w:rsidR="0089000F" w:rsidRPr="00682507" w:rsidRDefault="0089000F" w:rsidP="0089000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12.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6B8308" w14:textId="62501929" w:rsidR="0089000F" w:rsidRPr="00682507" w:rsidRDefault="0089000F" w:rsidP="0089000F">
            <w:pPr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 xml:space="preserve">System kontroli jakości z analizą statystyczną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682507">
              <w:rPr>
                <w:rFonts w:ascii="Arial" w:hAnsi="Arial" w:cs="Arial"/>
                <w:sz w:val="18"/>
                <w:szCs w:val="18"/>
              </w:rPr>
              <w:t>i graficzną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8E961C" w14:textId="77777777" w:rsidR="0089000F" w:rsidRPr="00682507" w:rsidRDefault="0089000F" w:rsidP="0089000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17F9A" w14:textId="6B8B5FB0" w:rsidR="0089000F" w:rsidRPr="00682507" w:rsidRDefault="0089000F" w:rsidP="0089000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000F" w:rsidRPr="00682507" w14:paraId="476EDC5F" w14:textId="77777777" w:rsidTr="00821244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0FA16E" w14:textId="77777777" w:rsidR="0089000F" w:rsidRPr="00682507" w:rsidRDefault="0089000F" w:rsidP="0089000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13.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B0C504" w14:textId="77777777" w:rsidR="0089000F" w:rsidRPr="00682507" w:rsidRDefault="0089000F" w:rsidP="0089000F">
            <w:pPr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Wyposażenie: drukarka, czytnik kodów kreskowych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82EBF0" w14:textId="77777777" w:rsidR="0089000F" w:rsidRPr="00682507" w:rsidRDefault="0089000F" w:rsidP="0089000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24CF3" w14:textId="5CE2CF0F" w:rsidR="0089000F" w:rsidRPr="00682507" w:rsidRDefault="0089000F" w:rsidP="0089000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000F" w:rsidRPr="00682507" w14:paraId="3D7483BE" w14:textId="77777777" w:rsidTr="00821244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08F70A" w14:textId="77777777" w:rsidR="0089000F" w:rsidRPr="00682507" w:rsidRDefault="0089000F" w:rsidP="0089000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14.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F9FBE6" w14:textId="77777777" w:rsidR="0089000F" w:rsidRPr="00682507" w:rsidRDefault="0089000F" w:rsidP="0089000F">
            <w:pPr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Możliwość wymiany pojedynczych odczynników zależnie od zużycia, jeden pojemnik jeden odczynnik (roztwór)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1620D" w14:textId="77777777" w:rsidR="0089000F" w:rsidRPr="00682507" w:rsidRDefault="0089000F" w:rsidP="0089000F">
            <w:pPr>
              <w:pStyle w:val="ListParagraph1"/>
              <w:snapToGri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B5FBC" w14:textId="042E507D" w:rsidR="0089000F" w:rsidRPr="00682507" w:rsidRDefault="0089000F" w:rsidP="0089000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000F" w:rsidRPr="00682507" w14:paraId="12FBCD25" w14:textId="77777777" w:rsidTr="00821244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EEDEB3" w14:textId="77777777" w:rsidR="0089000F" w:rsidRPr="00682507" w:rsidRDefault="0089000F" w:rsidP="0089000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15.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E2483B" w14:textId="35E217DB" w:rsidR="0089000F" w:rsidRPr="00682507" w:rsidRDefault="0089000F" w:rsidP="0089000F">
            <w:pPr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 xml:space="preserve">Gwarancja techniczna przez cały okres dzierżawy (co oznacza, że Zamawiający ponosić będzie wyłącznie koszty wyspecyfikowanych w ofercie odczynników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682507">
              <w:rPr>
                <w:rFonts w:ascii="Arial" w:hAnsi="Arial" w:cs="Arial"/>
                <w:sz w:val="18"/>
                <w:szCs w:val="18"/>
              </w:rPr>
              <w:t>i materiałów zużywalnych)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F9B2AF" w14:textId="77777777" w:rsidR="0089000F" w:rsidRPr="00682507" w:rsidRDefault="0089000F" w:rsidP="0089000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Tak, opisać w tabeli (wzór poniżej)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8C6B4" w14:textId="7FD27D4F" w:rsidR="0089000F" w:rsidRPr="00682507" w:rsidRDefault="0089000F" w:rsidP="0089000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000F" w:rsidRPr="00682507" w14:paraId="1AF59AB3" w14:textId="77777777" w:rsidTr="00821244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F9D18A" w14:textId="07A8A815" w:rsidR="0089000F" w:rsidRPr="00682507" w:rsidRDefault="0089000F" w:rsidP="0089000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E897D0" w14:textId="6A702ACB" w:rsidR="0089000F" w:rsidRPr="00682507" w:rsidRDefault="0089000F" w:rsidP="0089000F">
            <w:pPr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Oferent zapewni podłączenie aparatu do istniejącego w szpitalu systemu informatycznego</w:t>
            </w:r>
            <w:r w:rsidRPr="0028560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28560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firmy </w:t>
            </w:r>
            <w:r w:rsidR="00A575EC" w:rsidRPr="00285601">
              <w:rPr>
                <w:rFonts w:ascii="Arial" w:hAnsi="Arial" w:cs="Arial"/>
                <w:b/>
                <w:bCs/>
                <w:sz w:val="18"/>
                <w:szCs w:val="18"/>
              </w:rPr>
              <w:t>Marcel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14E9FD" w14:textId="77777777" w:rsidR="0089000F" w:rsidRPr="00682507" w:rsidRDefault="0089000F" w:rsidP="0089000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1909C" w14:textId="491E3EDA" w:rsidR="0089000F" w:rsidRPr="00682507" w:rsidRDefault="0089000F" w:rsidP="0089000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000F" w:rsidRPr="00682507" w14:paraId="678CDE8A" w14:textId="77777777" w:rsidTr="00821244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3C7953" w14:textId="77777777" w:rsidR="0089000F" w:rsidRPr="00682507" w:rsidRDefault="0089000F" w:rsidP="0089000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8BF3F5" w14:textId="234C9779" w:rsidR="0089000F" w:rsidRPr="00682507" w:rsidRDefault="0089000F" w:rsidP="0089000F">
            <w:pPr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 xml:space="preserve">Wykonawca zapewni instalację, uruchomienie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682507">
              <w:rPr>
                <w:rFonts w:ascii="Arial" w:hAnsi="Arial" w:cs="Arial"/>
                <w:sz w:val="18"/>
                <w:szCs w:val="18"/>
              </w:rPr>
              <w:t xml:space="preserve">i szkolenie w zakresie obsługi, konserwacji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682507">
              <w:rPr>
                <w:rFonts w:ascii="Arial" w:hAnsi="Arial" w:cs="Arial"/>
                <w:sz w:val="18"/>
                <w:szCs w:val="18"/>
              </w:rPr>
              <w:t xml:space="preserve">i rozwiązywania drobnych problemów technicznych.  Wykonawca w ofercie przedstawi </w:t>
            </w:r>
            <w:r>
              <w:rPr>
                <w:rFonts w:ascii="Arial" w:hAnsi="Arial" w:cs="Arial"/>
                <w:sz w:val="18"/>
                <w:szCs w:val="18"/>
              </w:rPr>
              <w:t xml:space="preserve">ramowy </w:t>
            </w:r>
            <w:r w:rsidRPr="00682507">
              <w:rPr>
                <w:rFonts w:ascii="Arial" w:hAnsi="Arial" w:cs="Arial"/>
                <w:sz w:val="18"/>
                <w:szCs w:val="18"/>
              </w:rPr>
              <w:t>harmonogram przeglądów okresowych – można załączyć do oferty lub złożyć, jako odrębny dokument</w:t>
            </w:r>
            <w:r>
              <w:rPr>
                <w:rFonts w:ascii="Arial" w:hAnsi="Arial" w:cs="Arial"/>
                <w:sz w:val="18"/>
                <w:szCs w:val="18"/>
              </w:rPr>
              <w:t xml:space="preserve"> lub dostarczyć Zamawiającemu przy zawieraniu umowy.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1AD059" w14:textId="77777777" w:rsidR="0089000F" w:rsidRPr="00682507" w:rsidRDefault="0089000F" w:rsidP="0089000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92068" w14:textId="285E147A" w:rsidR="0089000F" w:rsidRPr="00682507" w:rsidRDefault="0089000F" w:rsidP="0089000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000F" w:rsidRPr="00682507" w14:paraId="55FFDE71" w14:textId="77777777" w:rsidTr="00821244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DED4FE" w14:textId="18A7A065" w:rsidR="0089000F" w:rsidRPr="00682507" w:rsidRDefault="0089000F" w:rsidP="0089000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9DF59B" w14:textId="0EA94AC0" w:rsidR="0089000F" w:rsidRPr="00682507" w:rsidRDefault="0089000F" w:rsidP="0089000F">
            <w:pPr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 xml:space="preserve">Wykonawca zapewni na własny koszt kontrolę zewnątrz-laboratoryjną 2 razy </w:t>
            </w:r>
            <w:r w:rsidR="00B9736C">
              <w:rPr>
                <w:rFonts w:ascii="Arial" w:hAnsi="Arial" w:cs="Arial"/>
                <w:sz w:val="18"/>
                <w:szCs w:val="18"/>
              </w:rPr>
              <w:t>w</w:t>
            </w:r>
            <w:r w:rsidRPr="00682507">
              <w:rPr>
                <w:rFonts w:ascii="Arial" w:hAnsi="Arial" w:cs="Arial"/>
                <w:sz w:val="18"/>
                <w:szCs w:val="18"/>
              </w:rPr>
              <w:t xml:space="preserve"> rok</w:t>
            </w:r>
            <w:r w:rsidR="00B9736C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E41346" w14:textId="71BC7FEA" w:rsidR="0089000F" w:rsidRPr="00682507" w:rsidRDefault="0089000F" w:rsidP="0089000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447B7" w14:textId="3C4459A6" w:rsidR="0089000F" w:rsidRPr="00682507" w:rsidRDefault="0089000F" w:rsidP="0089000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000F" w:rsidRPr="00682507" w14:paraId="672BBDB9" w14:textId="77777777" w:rsidTr="00821244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838C1C" w14:textId="4EB4DC10" w:rsidR="0089000F" w:rsidRPr="00682507" w:rsidRDefault="0089000F" w:rsidP="0089000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860E27" w14:textId="77777777" w:rsidR="00897785" w:rsidRPr="00897785" w:rsidRDefault="00897785" w:rsidP="00897785">
            <w:pPr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97785">
              <w:rPr>
                <w:rFonts w:ascii="Arial" w:hAnsi="Arial" w:cs="Arial"/>
                <w:sz w:val="18"/>
                <w:szCs w:val="18"/>
              </w:rPr>
              <w:t>Wykonawca zapewni w trakcie świadczenia usług serwisowych możliwość bezpiecznego zdalnego nadzoru nad dostarczonym urządzeniem.</w:t>
            </w:r>
          </w:p>
          <w:p w14:paraId="73D9B499" w14:textId="77777777" w:rsidR="00897785" w:rsidRPr="00897785" w:rsidRDefault="00897785" w:rsidP="00897785">
            <w:pPr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97785">
              <w:rPr>
                <w:rFonts w:ascii="Arial" w:hAnsi="Arial" w:cs="Arial"/>
                <w:sz w:val="18"/>
                <w:szCs w:val="18"/>
              </w:rPr>
              <w:t>Zdalny dostęp serwisowy musi być realizowany:</w:t>
            </w:r>
          </w:p>
          <w:p w14:paraId="1DC4B050" w14:textId="70546749" w:rsidR="00285601" w:rsidRPr="00285601" w:rsidRDefault="00897785" w:rsidP="00285601">
            <w:pPr>
              <w:pStyle w:val="Akapitzlist"/>
              <w:numPr>
                <w:ilvl w:val="0"/>
                <w:numId w:val="29"/>
              </w:numPr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85601">
              <w:rPr>
                <w:rFonts w:ascii="Arial" w:hAnsi="Arial" w:cs="Arial"/>
                <w:sz w:val="18"/>
                <w:szCs w:val="18"/>
              </w:rPr>
              <w:t xml:space="preserve">z wykorzystaniem wbudowanego </w:t>
            </w:r>
            <w:r w:rsidR="00FE47C6">
              <w:rPr>
                <w:rFonts w:ascii="Arial" w:hAnsi="Arial" w:cs="Arial"/>
                <w:sz w:val="18"/>
                <w:szCs w:val="18"/>
              </w:rPr>
              <w:br/>
            </w:r>
            <w:r w:rsidRPr="00285601">
              <w:rPr>
                <w:rFonts w:ascii="Arial" w:hAnsi="Arial" w:cs="Arial"/>
                <w:sz w:val="18"/>
                <w:szCs w:val="18"/>
              </w:rPr>
              <w:t xml:space="preserve">w urządzenie mechanizmu bezpiecznego połączenia (np. VPN </w:t>
            </w:r>
            <w:proofErr w:type="spellStart"/>
            <w:r w:rsidRPr="00285601">
              <w:rPr>
                <w:rFonts w:ascii="Arial" w:hAnsi="Arial" w:cs="Arial"/>
                <w:sz w:val="18"/>
                <w:szCs w:val="18"/>
              </w:rPr>
              <w:t>proxy</w:t>
            </w:r>
            <w:proofErr w:type="spellEnd"/>
            <w:r w:rsidRPr="00285601">
              <w:rPr>
                <w:rFonts w:ascii="Arial" w:hAnsi="Arial" w:cs="Arial"/>
                <w:sz w:val="18"/>
                <w:szCs w:val="18"/>
              </w:rPr>
              <w:t xml:space="preserve"> SSL),</w:t>
            </w:r>
          </w:p>
          <w:p w14:paraId="01F247E6" w14:textId="6C268B8E" w:rsidR="00897785" w:rsidRPr="00285601" w:rsidRDefault="00897785" w:rsidP="00285601">
            <w:pPr>
              <w:pStyle w:val="Akapitzlist"/>
              <w:snapToGrid w:val="0"/>
              <w:ind w:left="7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85601">
              <w:rPr>
                <w:rFonts w:ascii="Arial" w:hAnsi="Arial" w:cs="Arial"/>
                <w:sz w:val="18"/>
                <w:szCs w:val="18"/>
              </w:rPr>
              <w:t xml:space="preserve"> lub</w:t>
            </w:r>
          </w:p>
          <w:p w14:paraId="40A2F499" w14:textId="1B71C4AE" w:rsidR="0089000F" w:rsidRPr="00682507" w:rsidRDefault="00897785" w:rsidP="00897785">
            <w:pPr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97785">
              <w:rPr>
                <w:rFonts w:ascii="Arial" w:hAnsi="Arial" w:cs="Arial"/>
                <w:sz w:val="18"/>
                <w:szCs w:val="18"/>
              </w:rPr>
              <w:t>b) poprzez własne rozwiązanie Wykonawcy zapewniające bezpieczne zestawienie połączenia, niezależne od infrastruktury Zamawiającego.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8E7709" w14:textId="0B43045A" w:rsidR="0089000F" w:rsidRPr="00682507" w:rsidRDefault="0089000F" w:rsidP="0089000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96BDC" w14:textId="252FFA2A" w:rsidR="0089000F" w:rsidRPr="00682507" w:rsidRDefault="0089000F" w:rsidP="0089000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000F" w:rsidRPr="00682507" w14:paraId="66B04DAC" w14:textId="77777777" w:rsidTr="00821244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00631B" w14:textId="3A8A038E" w:rsidR="0089000F" w:rsidRPr="00682507" w:rsidRDefault="0089000F" w:rsidP="0089000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E70F4C" w14:textId="75E55479" w:rsidR="0089000F" w:rsidRPr="00682507" w:rsidRDefault="0089000F" w:rsidP="0089000F">
            <w:pPr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 xml:space="preserve">Kalibracja za pomocą gazów kalibracyjnych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682507">
              <w:rPr>
                <w:rFonts w:ascii="Arial" w:hAnsi="Arial" w:cs="Arial"/>
                <w:sz w:val="18"/>
                <w:szCs w:val="18"/>
              </w:rPr>
              <w:t>w butlach z mieszanką gazową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42C6A0" w14:textId="2CF9EE4E" w:rsidR="0089000F" w:rsidRPr="00682507" w:rsidRDefault="0089000F" w:rsidP="0089000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AD73F" w14:textId="38562914" w:rsidR="0089000F" w:rsidRPr="00682507" w:rsidRDefault="0089000F" w:rsidP="0089000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000F" w:rsidRPr="00682507" w14:paraId="74EF4ECB" w14:textId="77777777" w:rsidTr="00821244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3B51B" w14:textId="3D1992D8" w:rsidR="0089000F" w:rsidRPr="00682507" w:rsidRDefault="0089000F" w:rsidP="0089000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978FB9" w14:textId="7FE97F8C" w:rsidR="0089000F" w:rsidRPr="00682507" w:rsidRDefault="0089000F" w:rsidP="0089000F">
            <w:pPr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Zamknięte niezależne ścieki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71678D" w14:textId="0BE32A73" w:rsidR="0089000F" w:rsidRPr="00682507" w:rsidRDefault="0089000F" w:rsidP="0089000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E60AB" w14:textId="5C72A7C6" w:rsidR="0089000F" w:rsidRPr="00682507" w:rsidRDefault="0089000F" w:rsidP="0089000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000F" w:rsidRPr="00682507" w14:paraId="6C9AFBE1" w14:textId="77777777" w:rsidTr="00821244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FE44E3" w14:textId="77521246" w:rsidR="0089000F" w:rsidRPr="00682507" w:rsidRDefault="0089000F" w:rsidP="0089000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A5B1A0" w14:textId="168777F5" w:rsidR="0089000F" w:rsidRPr="00682507" w:rsidRDefault="0089000F" w:rsidP="0089000F">
            <w:pPr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Elektrody wymieniane pojedynczo w zależności od zużycia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9C15F3" w14:textId="60C220FF" w:rsidR="0089000F" w:rsidRPr="00682507" w:rsidRDefault="0089000F" w:rsidP="0089000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2E86A" w14:textId="359B4A05" w:rsidR="0089000F" w:rsidRPr="00682507" w:rsidRDefault="0089000F" w:rsidP="0089000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000F" w:rsidRPr="00682507" w14:paraId="3F71B22F" w14:textId="77777777" w:rsidTr="00821244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240E0E" w14:textId="72584B0B" w:rsidR="0089000F" w:rsidRDefault="0089000F" w:rsidP="0089000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43C820" w14:textId="77777777" w:rsidR="0089000F" w:rsidRPr="00682507" w:rsidRDefault="0089000F" w:rsidP="008900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oferty należy załączyć</w:t>
            </w:r>
            <w:r w:rsidRPr="00682507">
              <w:rPr>
                <w:rFonts w:ascii="Arial" w:hAnsi="Arial" w:cs="Arial"/>
                <w:sz w:val="18"/>
                <w:szCs w:val="18"/>
              </w:rPr>
              <w:t xml:space="preserve"> dokumenty dopuszczające analizatory, odczynniki i testy do obrotu – deklaracje CE</w:t>
            </w:r>
            <w:r>
              <w:rPr>
                <w:rFonts w:ascii="Arial" w:hAnsi="Arial" w:cs="Arial"/>
                <w:sz w:val="18"/>
                <w:szCs w:val="18"/>
              </w:rPr>
              <w:t xml:space="preserve"> lub podać numery deklaracji, daty i nazwy jednostek notyfikacyjnych</w:t>
            </w:r>
            <w:r w:rsidRPr="00682507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F3BF1FE" w14:textId="77777777" w:rsidR="0089000F" w:rsidRPr="00682507" w:rsidRDefault="0089000F" w:rsidP="0089000F">
            <w:pPr>
              <w:snapToGri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BFA558" w14:textId="569DF47B" w:rsidR="0089000F" w:rsidRDefault="0089000F" w:rsidP="0089000F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 podać informacje lub załączać dokument do oferty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6F56B" w14:textId="21737BA8" w:rsidR="0089000F" w:rsidRPr="00682507" w:rsidRDefault="0089000F" w:rsidP="0089000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4965C55" w14:textId="77777777" w:rsidR="00653E8A" w:rsidRPr="00682507" w:rsidRDefault="00653E8A">
      <w:pPr>
        <w:rPr>
          <w:rFonts w:ascii="Arial" w:hAnsi="Arial" w:cs="Arial"/>
          <w:sz w:val="18"/>
          <w:szCs w:val="18"/>
        </w:rPr>
      </w:pPr>
    </w:p>
    <w:p w14:paraId="106F25E7" w14:textId="77777777" w:rsidR="00653E8A" w:rsidRPr="00682507" w:rsidRDefault="00653E8A">
      <w:pPr>
        <w:rPr>
          <w:rFonts w:ascii="Arial" w:hAnsi="Arial" w:cs="Arial"/>
          <w:sz w:val="18"/>
          <w:szCs w:val="18"/>
        </w:rPr>
      </w:pPr>
    </w:p>
    <w:p w14:paraId="130DD07C" w14:textId="0F129174" w:rsidR="00653E8A" w:rsidRPr="00013233" w:rsidRDefault="00653E8A">
      <w:pPr>
        <w:rPr>
          <w:rFonts w:ascii="Arial" w:hAnsi="Arial" w:cs="Arial"/>
          <w:b/>
          <w:bCs/>
          <w:color w:val="FF0000"/>
          <w:sz w:val="18"/>
          <w:szCs w:val="18"/>
        </w:rPr>
      </w:pPr>
      <w:r w:rsidRPr="00013233">
        <w:rPr>
          <w:rFonts w:ascii="Arial" w:hAnsi="Arial" w:cs="Arial"/>
          <w:b/>
          <w:bCs/>
          <w:color w:val="FF0000"/>
          <w:sz w:val="18"/>
          <w:szCs w:val="18"/>
        </w:rPr>
        <w:t>Koszt dzierżawy aparatu nr 2</w:t>
      </w:r>
      <w:r w:rsidR="00013233" w:rsidRPr="00013233">
        <w:rPr>
          <w:rFonts w:ascii="Arial" w:hAnsi="Arial" w:cs="Arial"/>
          <w:b/>
          <w:bCs/>
          <w:color w:val="FF0000"/>
          <w:sz w:val="18"/>
          <w:szCs w:val="18"/>
        </w:rPr>
        <w:t>.</w:t>
      </w:r>
    </w:p>
    <w:tbl>
      <w:tblPr>
        <w:tblW w:w="978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1"/>
        <w:gridCol w:w="2759"/>
        <w:gridCol w:w="992"/>
        <w:gridCol w:w="992"/>
        <w:gridCol w:w="993"/>
        <w:gridCol w:w="1275"/>
        <w:gridCol w:w="1560"/>
      </w:tblGrid>
      <w:tr w:rsidR="00653E8A" w:rsidRPr="00682507" w14:paraId="682EF53F" w14:textId="77777777" w:rsidTr="00AE0CC7">
        <w:trPr>
          <w:cantSplit/>
        </w:trPr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03D60E" w14:textId="77777777" w:rsidR="00653E8A" w:rsidRPr="00682507" w:rsidRDefault="00653E8A">
            <w:pPr>
              <w:pStyle w:val="Nagwek1"/>
              <w:tabs>
                <w:tab w:val="left" w:pos="432"/>
                <w:tab w:val="left" w:pos="864"/>
              </w:tabs>
              <w:snapToGrid w:val="0"/>
              <w:rPr>
                <w:sz w:val="18"/>
                <w:szCs w:val="18"/>
              </w:rPr>
            </w:pPr>
            <w:proofErr w:type="spellStart"/>
            <w:r w:rsidRPr="00682507">
              <w:rPr>
                <w:sz w:val="18"/>
                <w:szCs w:val="18"/>
              </w:rPr>
              <w:t>Lp</w:t>
            </w:r>
            <w:proofErr w:type="spellEnd"/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37829E" w14:textId="77777777" w:rsidR="00653E8A" w:rsidRPr="00682507" w:rsidRDefault="00653E8A">
            <w:pPr>
              <w:pStyle w:val="Tekstpodstawowy"/>
              <w:snapToGrid w:val="0"/>
              <w:jc w:val="center"/>
              <w:rPr>
                <w:sz w:val="18"/>
                <w:szCs w:val="18"/>
              </w:rPr>
            </w:pPr>
            <w:r w:rsidRPr="00682507">
              <w:rPr>
                <w:sz w:val="18"/>
                <w:szCs w:val="18"/>
              </w:rPr>
              <w:t>Nazwa przedmiotu zamówienia</w:t>
            </w:r>
          </w:p>
          <w:p w14:paraId="569AD5B1" w14:textId="77777777" w:rsidR="00653E8A" w:rsidRPr="00682507" w:rsidRDefault="00653E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04CF88" w14:textId="77777777" w:rsidR="00653E8A" w:rsidRPr="00682507" w:rsidRDefault="00653E8A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Ilość m –</w:t>
            </w:r>
            <w:proofErr w:type="spellStart"/>
            <w:r w:rsidRPr="00682507">
              <w:rPr>
                <w:rFonts w:ascii="Arial" w:hAnsi="Arial" w:cs="Arial"/>
                <w:sz w:val="18"/>
                <w:szCs w:val="18"/>
              </w:rPr>
              <w:t>cy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9A3AEC" w14:textId="77777777" w:rsidR="00653E8A" w:rsidRPr="00682507" w:rsidRDefault="00653E8A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 xml:space="preserve">Wartość netto za </w:t>
            </w:r>
          </w:p>
          <w:p w14:paraId="13D33126" w14:textId="77777777" w:rsidR="00653E8A" w:rsidRPr="00682507" w:rsidRDefault="00653E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1 m-c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11483C" w14:textId="77777777" w:rsidR="00653E8A" w:rsidRPr="00682507" w:rsidRDefault="00653E8A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Podatek VAT</w:t>
            </w:r>
          </w:p>
          <w:p w14:paraId="3A0CFFF0" w14:textId="77777777" w:rsidR="00653E8A" w:rsidRPr="00682507" w:rsidRDefault="00653E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Stawka i zł.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C3615F" w14:textId="77777777" w:rsidR="00653E8A" w:rsidRPr="00682507" w:rsidRDefault="00653E8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 xml:space="preserve">Cena za </w:t>
            </w:r>
          </w:p>
          <w:p w14:paraId="257B426B" w14:textId="77777777" w:rsidR="00653E8A" w:rsidRPr="00682507" w:rsidRDefault="00653E8A">
            <w:pPr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1 m-c brutto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AFD299" w14:textId="77777777" w:rsidR="00653E8A" w:rsidRPr="00682507" w:rsidRDefault="00653E8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Wartość brutto za 24 m-ce.</w:t>
            </w:r>
          </w:p>
        </w:tc>
      </w:tr>
      <w:tr w:rsidR="00854957" w:rsidRPr="00682507" w14:paraId="76D062AA" w14:textId="77777777" w:rsidTr="00AE0CC7">
        <w:trPr>
          <w:cantSplit/>
        </w:trPr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835E88" w14:textId="77777777" w:rsidR="00854957" w:rsidRPr="00682507" w:rsidRDefault="00854957" w:rsidP="00854957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CE6FC9" w14:textId="77777777" w:rsidR="00854957" w:rsidRPr="00682507" w:rsidRDefault="00854957" w:rsidP="00854957">
            <w:pPr>
              <w:pStyle w:val="Nagwek1"/>
              <w:tabs>
                <w:tab w:val="left" w:pos="432"/>
                <w:tab w:val="left" w:pos="864"/>
              </w:tabs>
              <w:snapToGrid w:val="0"/>
              <w:rPr>
                <w:sz w:val="18"/>
                <w:szCs w:val="18"/>
              </w:rPr>
            </w:pPr>
            <w:r w:rsidRPr="00682507">
              <w:rPr>
                <w:sz w:val="18"/>
                <w:szCs w:val="18"/>
              </w:rPr>
              <w:t xml:space="preserve">Dzierżawa 1 analizatora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A2789C" w14:textId="77777777" w:rsidR="00854957" w:rsidRDefault="00854957" w:rsidP="00854957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2507">
              <w:rPr>
                <w:rFonts w:ascii="Arial" w:hAnsi="Arial" w:cs="Arial"/>
                <w:sz w:val="18"/>
                <w:szCs w:val="18"/>
              </w:rPr>
              <w:t>24</w:t>
            </w:r>
          </w:p>
          <w:p w14:paraId="38A3268C" w14:textId="77777777" w:rsidR="00854957" w:rsidRPr="00682507" w:rsidRDefault="00854957" w:rsidP="00854957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8191EB" w14:textId="070DB503" w:rsidR="00854957" w:rsidRPr="00682507" w:rsidRDefault="00854957" w:rsidP="00854957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D89858" w14:textId="13C4FC3F" w:rsidR="00854957" w:rsidRPr="00682507" w:rsidRDefault="00854957" w:rsidP="00854957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5943AF" w14:textId="794CD645" w:rsidR="00854957" w:rsidRPr="00682507" w:rsidRDefault="00854957" w:rsidP="00854957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78650A3" w14:textId="62DAA730" w:rsidR="00854957" w:rsidRPr="00682507" w:rsidRDefault="00854957" w:rsidP="00854957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B6B7ADF" w14:textId="77777777" w:rsidR="002008A6" w:rsidRPr="00FC314D" w:rsidRDefault="002008A6" w:rsidP="00D61D3D">
      <w:pPr>
        <w:pStyle w:val="Nagwek4"/>
        <w:numPr>
          <w:ilvl w:val="0"/>
          <w:numId w:val="1"/>
        </w:numPr>
        <w:tabs>
          <w:tab w:val="left" w:pos="864"/>
        </w:tabs>
        <w:rPr>
          <w:sz w:val="18"/>
          <w:szCs w:val="18"/>
        </w:rPr>
      </w:pPr>
    </w:p>
    <w:p w14:paraId="4A867E80" w14:textId="786D1CF5" w:rsidR="00D61D3D" w:rsidRPr="00682507" w:rsidRDefault="00D61D3D" w:rsidP="00D61D3D">
      <w:pPr>
        <w:rPr>
          <w:rFonts w:ascii="Arial" w:hAnsi="Arial" w:cs="Arial"/>
          <w:sz w:val="18"/>
          <w:szCs w:val="18"/>
        </w:rPr>
      </w:pPr>
      <w:r w:rsidRPr="00682507">
        <w:rPr>
          <w:rFonts w:ascii="Arial" w:hAnsi="Arial" w:cs="Arial"/>
          <w:sz w:val="18"/>
          <w:szCs w:val="18"/>
        </w:rPr>
        <w:t xml:space="preserve">Dotyczy analizatorów poz. 1 i poz. </w:t>
      </w:r>
      <w:r w:rsidR="00013233">
        <w:rPr>
          <w:rFonts w:ascii="Arial" w:hAnsi="Arial" w:cs="Arial"/>
          <w:sz w:val="18"/>
          <w:szCs w:val="18"/>
        </w:rPr>
        <w:t>2.</w:t>
      </w:r>
    </w:p>
    <w:p w14:paraId="793058DC" w14:textId="77777777" w:rsidR="006B0CF5" w:rsidRDefault="006B0CF5" w:rsidP="00D61D3D">
      <w:pPr>
        <w:rPr>
          <w:rFonts w:ascii="Arial" w:hAnsi="Arial" w:cs="Arial"/>
          <w:sz w:val="18"/>
          <w:szCs w:val="18"/>
        </w:rPr>
      </w:pPr>
    </w:p>
    <w:p w14:paraId="1564EC14" w14:textId="55354F4E" w:rsidR="00D61D3D" w:rsidRPr="00682507" w:rsidRDefault="00D61D3D" w:rsidP="00D61D3D">
      <w:pPr>
        <w:rPr>
          <w:rFonts w:ascii="Arial" w:hAnsi="Arial" w:cs="Arial"/>
          <w:sz w:val="18"/>
          <w:szCs w:val="18"/>
        </w:rPr>
      </w:pPr>
      <w:r w:rsidRPr="00682507">
        <w:rPr>
          <w:rFonts w:ascii="Arial" w:hAnsi="Arial" w:cs="Arial"/>
          <w:sz w:val="18"/>
          <w:szCs w:val="18"/>
        </w:rPr>
        <w:t xml:space="preserve">Ceny odczynników podać w  tabeli wg załączonego </w:t>
      </w:r>
      <w:proofErr w:type="spellStart"/>
      <w:r w:rsidRPr="00682507">
        <w:rPr>
          <w:rFonts w:ascii="Arial" w:hAnsi="Arial" w:cs="Arial"/>
          <w:sz w:val="18"/>
          <w:szCs w:val="18"/>
        </w:rPr>
        <w:t>nw</w:t>
      </w:r>
      <w:proofErr w:type="spellEnd"/>
      <w:r w:rsidRPr="00682507">
        <w:rPr>
          <w:rFonts w:ascii="Arial" w:hAnsi="Arial" w:cs="Arial"/>
          <w:sz w:val="18"/>
          <w:szCs w:val="18"/>
        </w:rPr>
        <w:t xml:space="preserve"> “Wzoru tabeli cenowej” – objaśnienia*</w:t>
      </w:r>
    </w:p>
    <w:p w14:paraId="509A8024" w14:textId="1F96EE5C" w:rsidR="008B795D" w:rsidRPr="00682507" w:rsidRDefault="00D61D3D">
      <w:pPr>
        <w:rPr>
          <w:rFonts w:ascii="Arial" w:hAnsi="Arial" w:cs="Arial"/>
          <w:sz w:val="18"/>
          <w:szCs w:val="18"/>
        </w:rPr>
      </w:pPr>
      <w:r w:rsidRPr="00682507">
        <w:rPr>
          <w:rFonts w:ascii="Arial" w:hAnsi="Arial" w:cs="Arial"/>
          <w:sz w:val="18"/>
          <w:szCs w:val="18"/>
        </w:rPr>
        <w:lastRenderedPageBreak/>
        <w:t>Do oferty należy dołączyć instrukcje testów i odczynników</w:t>
      </w:r>
      <w:r w:rsidR="00013233">
        <w:rPr>
          <w:rFonts w:ascii="Arial" w:hAnsi="Arial" w:cs="Arial"/>
          <w:sz w:val="18"/>
          <w:szCs w:val="18"/>
        </w:rPr>
        <w:t>. Do oferty należy załączyć</w:t>
      </w:r>
      <w:r w:rsidRPr="00682507">
        <w:rPr>
          <w:rFonts w:ascii="Arial" w:hAnsi="Arial" w:cs="Arial"/>
          <w:sz w:val="18"/>
          <w:szCs w:val="18"/>
        </w:rPr>
        <w:t xml:space="preserve"> dokumenty dopuszczające analizatory, odczynniki i testy do obrotu – deklaracje CE</w:t>
      </w:r>
      <w:r w:rsidR="00013233">
        <w:rPr>
          <w:rFonts w:ascii="Arial" w:hAnsi="Arial" w:cs="Arial"/>
          <w:sz w:val="18"/>
          <w:szCs w:val="18"/>
        </w:rPr>
        <w:t xml:space="preserve"> lub podać numery deklaracji</w:t>
      </w:r>
      <w:r w:rsidR="006B0CF5">
        <w:rPr>
          <w:rFonts w:ascii="Arial" w:hAnsi="Arial" w:cs="Arial"/>
          <w:sz w:val="18"/>
          <w:szCs w:val="18"/>
        </w:rPr>
        <w:t>, daty i nazwy jednostek notyfikacyjnych</w:t>
      </w:r>
      <w:r w:rsidRPr="00682507">
        <w:rPr>
          <w:rFonts w:ascii="Arial" w:hAnsi="Arial" w:cs="Arial"/>
          <w:sz w:val="18"/>
          <w:szCs w:val="18"/>
        </w:rPr>
        <w:t>.</w:t>
      </w:r>
    </w:p>
    <w:p w14:paraId="23D36504" w14:textId="77777777" w:rsidR="00F85099" w:rsidRPr="00682507" w:rsidRDefault="00F85099">
      <w:pPr>
        <w:rPr>
          <w:rFonts w:ascii="Arial" w:hAnsi="Arial" w:cs="Arial"/>
          <w:b/>
          <w:color w:val="FF0000"/>
          <w:sz w:val="18"/>
          <w:szCs w:val="18"/>
        </w:rPr>
      </w:pPr>
    </w:p>
    <w:p w14:paraId="269167D4" w14:textId="77777777" w:rsidR="00FC2CE3" w:rsidRDefault="00FC2CE3">
      <w:pPr>
        <w:rPr>
          <w:rFonts w:ascii="Arial" w:hAnsi="Arial" w:cs="Arial"/>
          <w:b/>
          <w:color w:val="FF0000"/>
          <w:sz w:val="18"/>
          <w:szCs w:val="18"/>
        </w:rPr>
      </w:pPr>
    </w:p>
    <w:p w14:paraId="59941B9F" w14:textId="77777777" w:rsidR="00821244" w:rsidRPr="00682507" w:rsidRDefault="00821244">
      <w:pPr>
        <w:rPr>
          <w:rFonts w:ascii="Arial" w:hAnsi="Arial" w:cs="Arial"/>
          <w:b/>
          <w:color w:val="FF0000"/>
          <w:sz w:val="18"/>
          <w:szCs w:val="18"/>
        </w:rPr>
      </w:pPr>
    </w:p>
    <w:p w14:paraId="0034CAA6" w14:textId="06057D8C" w:rsidR="00653E8A" w:rsidRPr="0065505A" w:rsidRDefault="0065505A">
      <w:pPr>
        <w:rPr>
          <w:rFonts w:ascii="Arial" w:hAnsi="Arial" w:cs="Arial"/>
          <w:b/>
          <w:color w:val="FF0000"/>
          <w:sz w:val="18"/>
          <w:szCs w:val="18"/>
        </w:rPr>
      </w:pPr>
      <w:r>
        <w:rPr>
          <w:rFonts w:ascii="Arial" w:hAnsi="Arial" w:cs="Arial"/>
          <w:b/>
          <w:color w:val="FF0000"/>
          <w:sz w:val="18"/>
          <w:szCs w:val="18"/>
        </w:rPr>
        <w:t>Z</w:t>
      </w:r>
      <w:r w:rsidR="00653E8A" w:rsidRPr="00013233">
        <w:rPr>
          <w:rFonts w:ascii="Arial" w:hAnsi="Arial" w:cs="Arial"/>
          <w:b/>
          <w:color w:val="FF0000"/>
          <w:sz w:val="18"/>
          <w:szCs w:val="18"/>
        </w:rPr>
        <w:t>adani</w:t>
      </w:r>
      <w:r>
        <w:rPr>
          <w:rFonts w:ascii="Arial" w:hAnsi="Arial" w:cs="Arial"/>
          <w:b/>
          <w:color w:val="FF0000"/>
          <w:sz w:val="18"/>
          <w:szCs w:val="18"/>
        </w:rPr>
        <w:t>e</w:t>
      </w:r>
      <w:r w:rsidR="00653E8A" w:rsidRPr="00013233">
        <w:rPr>
          <w:rFonts w:ascii="Arial" w:hAnsi="Arial" w:cs="Arial"/>
          <w:b/>
          <w:color w:val="FF0000"/>
          <w:sz w:val="18"/>
          <w:szCs w:val="18"/>
        </w:rPr>
        <w:t xml:space="preserve"> nr </w:t>
      </w:r>
      <w:r>
        <w:rPr>
          <w:rFonts w:ascii="Arial" w:hAnsi="Arial" w:cs="Arial"/>
          <w:b/>
          <w:color w:val="FF0000"/>
          <w:sz w:val="18"/>
          <w:szCs w:val="18"/>
        </w:rPr>
        <w:t>2</w:t>
      </w:r>
    </w:p>
    <w:p w14:paraId="044F02AC" w14:textId="77777777" w:rsidR="00653E8A" w:rsidRPr="00682507" w:rsidRDefault="00653E8A">
      <w:pPr>
        <w:rPr>
          <w:rFonts w:ascii="Arial" w:hAnsi="Arial" w:cs="Arial"/>
          <w:b/>
          <w:color w:val="FF0000"/>
          <w:sz w:val="18"/>
          <w:szCs w:val="18"/>
          <w:u w:val="single"/>
        </w:rPr>
      </w:pPr>
    </w:p>
    <w:p w14:paraId="687E6814" w14:textId="546BC538" w:rsidR="0054431C" w:rsidRDefault="00653E8A">
      <w:pPr>
        <w:rPr>
          <w:rFonts w:ascii="Arial" w:hAnsi="Arial" w:cs="Arial"/>
          <w:b/>
          <w:sz w:val="18"/>
          <w:szCs w:val="18"/>
        </w:rPr>
      </w:pPr>
      <w:r w:rsidRPr="00013233">
        <w:rPr>
          <w:rFonts w:ascii="Arial" w:hAnsi="Arial" w:cs="Arial"/>
          <w:b/>
          <w:sz w:val="18"/>
          <w:szCs w:val="18"/>
        </w:rPr>
        <w:t xml:space="preserve">Odczynniki, materiały zużywalne i kontrole itp. do posiadanego przez Zamawiającego aparatu ABL 825 </w:t>
      </w:r>
      <w:r w:rsidR="005A70F8" w:rsidRPr="00013233">
        <w:rPr>
          <w:rFonts w:ascii="Arial" w:hAnsi="Arial" w:cs="Arial"/>
          <w:b/>
          <w:sz w:val="18"/>
          <w:szCs w:val="18"/>
        </w:rPr>
        <w:t>FLEX</w:t>
      </w:r>
      <w:r w:rsidR="00FC314D">
        <w:rPr>
          <w:rFonts w:ascii="Arial" w:hAnsi="Arial" w:cs="Arial"/>
          <w:b/>
          <w:sz w:val="18"/>
          <w:szCs w:val="18"/>
        </w:rPr>
        <w:t xml:space="preserve">. </w:t>
      </w:r>
    </w:p>
    <w:p w14:paraId="66263515" w14:textId="3FB2E91E" w:rsidR="00653E8A" w:rsidRPr="00013233" w:rsidRDefault="00FC314D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W ramach zamówienia </w:t>
      </w:r>
      <w:r w:rsidR="00821244">
        <w:rPr>
          <w:rFonts w:ascii="Arial" w:hAnsi="Arial" w:cs="Arial"/>
          <w:b/>
          <w:sz w:val="18"/>
          <w:szCs w:val="18"/>
        </w:rPr>
        <w:t xml:space="preserve">Wykonawca ma zapewnić </w:t>
      </w:r>
      <w:r w:rsidR="0054431C">
        <w:rPr>
          <w:rFonts w:ascii="Arial" w:hAnsi="Arial" w:cs="Arial"/>
          <w:b/>
          <w:sz w:val="18"/>
          <w:szCs w:val="18"/>
        </w:rPr>
        <w:t>pełną</w:t>
      </w:r>
      <w:r w:rsidR="0054431C" w:rsidRPr="0054431C">
        <w:rPr>
          <w:rFonts w:ascii="Arial" w:hAnsi="Arial" w:cs="Arial"/>
          <w:b/>
          <w:sz w:val="18"/>
          <w:szCs w:val="18"/>
        </w:rPr>
        <w:t xml:space="preserve"> opiek</w:t>
      </w:r>
      <w:r w:rsidR="0054431C">
        <w:rPr>
          <w:rFonts w:ascii="Arial" w:hAnsi="Arial" w:cs="Arial"/>
          <w:b/>
          <w:sz w:val="18"/>
          <w:szCs w:val="18"/>
        </w:rPr>
        <w:t>ę</w:t>
      </w:r>
      <w:r w:rsidR="0054431C" w:rsidRPr="0054431C">
        <w:rPr>
          <w:rFonts w:ascii="Arial" w:hAnsi="Arial" w:cs="Arial"/>
          <w:b/>
          <w:sz w:val="18"/>
          <w:szCs w:val="18"/>
        </w:rPr>
        <w:t xml:space="preserve"> serwisowa (przeglądy, naprawy, części, roboczogodziny</w:t>
      </w:r>
      <w:r w:rsidR="00FE47C6">
        <w:rPr>
          <w:rFonts w:ascii="Arial" w:hAnsi="Arial" w:cs="Arial"/>
          <w:b/>
          <w:sz w:val="18"/>
          <w:szCs w:val="18"/>
        </w:rPr>
        <w:t xml:space="preserve"> wraz a</w:t>
      </w:r>
      <w:r w:rsidR="0054431C" w:rsidRPr="0054431C">
        <w:rPr>
          <w:rFonts w:ascii="Arial" w:hAnsi="Arial" w:cs="Arial"/>
          <w:b/>
          <w:sz w:val="18"/>
          <w:szCs w:val="18"/>
        </w:rPr>
        <w:t>ktualizacj</w:t>
      </w:r>
      <w:r w:rsidR="00FE47C6">
        <w:rPr>
          <w:rFonts w:ascii="Arial" w:hAnsi="Arial" w:cs="Arial"/>
          <w:b/>
          <w:sz w:val="18"/>
          <w:szCs w:val="18"/>
        </w:rPr>
        <w:t>ą</w:t>
      </w:r>
      <w:r w:rsidR="0054431C" w:rsidRPr="0054431C">
        <w:rPr>
          <w:rFonts w:ascii="Arial" w:hAnsi="Arial" w:cs="Arial"/>
          <w:b/>
          <w:sz w:val="18"/>
          <w:szCs w:val="18"/>
        </w:rPr>
        <w:t xml:space="preserve"> systemu operacyjnego do najnowszej wersji,</w:t>
      </w:r>
      <w:r w:rsidR="00FE47C6">
        <w:rPr>
          <w:rFonts w:ascii="Arial" w:hAnsi="Arial" w:cs="Arial"/>
          <w:b/>
          <w:sz w:val="18"/>
          <w:szCs w:val="18"/>
        </w:rPr>
        <w:t xml:space="preserve"> a</w:t>
      </w:r>
      <w:r w:rsidR="0054431C" w:rsidRPr="0054431C">
        <w:rPr>
          <w:rFonts w:ascii="Arial" w:hAnsi="Arial" w:cs="Arial"/>
          <w:b/>
          <w:sz w:val="18"/>
          <w:szCs w:val="18"/>
        </w:rPr>
        <w:t xml:space="preserve"> w przypadku braku takiej możliwość, wymiana aparatu na nowszy o tych samych parametrach)</w:t>
      </w:r>
      <w:r w:rsidR="007C70C6">
        <w:rPr>
          <w:rFonts w:ascii="Arial" w:hAnsi="Arial" w:cs="Arial"/>
          <w:b/>
          <w:sz w:val="18"/>
          <w:szCs w:val="18"/>
        </w:rPr>
        <w:t>.</w:t>
      </w:r>
    </w:p>
    <w:p w14:paraId="71830A2B" w14:textId="77777777" w:rsidR="00FE47C6" w:rsidRDefault="00FE47C6">
      <w:pPr>
        <w:rPr>
          <w:rFonts w:ascii="Arial" w:hAnsi="Arial" w:cs="Arial"/>
          <w:b/>
          <w:sz w:val="18"/>
          <w:szCs w:val="18"/>
        </w:rPr>
      </w:pPr>
    </w:p>
    <w:p w14:paraId="62CF6278" w14:textId="4DA5ED07" w:rsidR="00653E8A" w:rsidRPr="007C70C6" w:rsidRDefault="00653E8A">
      <w:pPr>
        <w:rPr>
          <w:rFonts w:ascii="Arial" w:hAnsi="Arial" w:cs="Arial"/>
          <w:b/>
          <w:sz w:val="18"/>
          <w:szCs w:val="18"/>
        </w:rPr>
      </w:pPr>
      <w:r w:rsidRPr="00013233">
        <w:rPr>
          <w:rFonts w:ascii="Arial" w:hAnsi="Arial" w:cs="Arial"/>
          <w:b/>
          <w:sz w:val="18"/>
          <w:szCs w:val="18"/>
        </w:rPr>
        <w:t>Zamawiana jest ilość odczynników, materiałów, kontroli itp.</w:t>
      </w:r>
      <w:r w:rsidR="00FC314D">
        <w:rPr>
          <w:rFonts w:ascii="Arial" w:hAnsi="Arial" w:cs="Arial"/>
          <w:b/>
          <w:sz w:val="18"/>
          <w:szCs w:val="18"/>
        </w:rPr>
        <w:t>,</w:t>
      </w:r>
      <w:r w:rsidRPr="00013233">
        <w:rPr>
          <w:rFonts w:ascii="Arial" w:hAnsi="Arial" w:cs="Arial"/>
          <w:b/>
          <w:sz w:val="18"/>
          <w:szCs w:val="18"/>
        </w:rPr>
        <w:t xml:space="preserve"> </w:t>
      </w:r>
      <w:r w:rsidR="00FC314D">
        <w:rPr>
          <w:rFonts w:ascii="Arial" w:hAnsi="Arial" w:cs="Arial"/>
          <w:b/>
          <w:sz w:val="18"/>
          <w:szCs w:val="18"/>
        </w:rPr>
        <w:t xml:space="preserve">która </w:t>
      </w:r>
      <w:r w:rsidRPr="00013233">
        <w:rPr>
          <w:rFonts w:ascii="Arial" w:hAnsi="Arial" w:cs="Arial"/>
          <w:b/>
          <w:sz w:val="18"/>
          <w:szCs w:val="18"/>
        </w:rPr>
        <w:t xml:space="preserve">ma być w ilości niezbędnej od wykonania łącznie w okresie 24 miesięcy </w:t>
      </w:r>
      <w:r w:rsidR="00DF4E4A" w:rsidRPr="00013233">
        <w:rPr>
          <w:rFonts w:ascii="Arial" w:hAnsi="Arial" w:cs="Arial"/>
          <w:b/>
          <w:sz w:val="18"/>
          <w:szCs w:val="18"/>
        </w:rPr>
        <w:t xml:space="preserve">4 </w:t>
      </w:r>
      <w:r w:rsidR="004535BE">
        <w:rPr>
          <w:rFonts w:ascii="Arial" w:hAnsi="Arial" w:cs="Arial"/>
          <w:b/>
          <w:sz w:val="18"/>
          <w:szCs w:val="18"/>
        </w:rPr>
        <w:t>5</w:t>
      </w:r>
      <w:r w:rsidRPr="00013233">
        <w:rPr>
          <w:rFonts w:ascii="Arial" w:hAnsi="Arial" w:cs="Arial"/>
          <w:b/>
          <w:sz w:val="18"/>
          <w:szCs w:val="18"/>
        </w:rPr>
        <w:t>00 oznaczeń  w warunkach Szpitalnego Oddziału Ratunkowego.</w:t>
      </w:r>
      <w:r w:rsidR="00D24593" w:rsidRPr="00013233">
        <w:rPr>
          <w:rFonts w:ascii="Arial" w:hAnsi="Arial" w:cs="Arial"/>
          <w:b/>
          <w:sz w:val="18"/>
          <w:szCs w:val="18"/>
        </w:rPr>
        <w:t xml:space="preserve"> </w:t>
      </w:r>
      <w:r w:rsidR="007C70C6">
        <w:rPr>
          <w:rFonts w:ascii="Arial" w:hAnsi="Arial" w:cs="Arial"/>
          <w:b/>
          <w:sz w:val="18"/>
          <w:szCs w:val="18"/>
        </w:rPr>
        <w:t xml:space="preserve"> </w:t>
      </w:r>
      <w:r w:rsidR="00D24593" w:rsidRPr="00013233">
        <w:rPr>
          <w:rFonts w:ascii="Arial" w:hAnsi="Arial" w:cs="Arial"/>
          <w:b/>
          <w:sz w:val="18"/>
          <w:szCs w:val="18"/>
        </w:rPr>
        <w:t>Wykonawca zapewni na własny koszt kontrolę zewn</w:t>
      </w:r>
      <w:r w:rsidR="00D43526" w:rsidRPr="00013233">
        <w:rPr>
          <w:rFonts w:ascii="Arial" w:hAnsi="Arial" w:cs="Arial"/>
          <w:b/>
          <w:sz w:val="18"/>
          <w:szCs w:val="18"/>
        </w:rPr>
        <w:t>ą</w:t>
      </w:r>
      <w:r w:rsidR="00D24593" w:rsidRPr="00013233">
        <w:rPr>
          <w:rFonts w:ascii="Arial" w:hAnsi="Arial" w:cs="Arial"/>
          <w:b/>
          <w:sz w:val="18"/>
          <w:szCs w:val="18"/>
        </w:rPr>
        <w:t>trz</w:t>
      </w:r>
      <w:r w:rsidR="00FA7E29">
        <w:rPr>
          <w:rFonts w:ascii="Arial" w:hAnsi="Arial" w:cs="Arial"/>
          <w:b/>
          <w:sz w:val="18"/>
          <w:szCs w:val="18"/>
        </w:rPr>
        <w:t>-</w:t>
      </w:r>
      <w:r w:rsidR="00D24593" w:rsidRPr="00013233">
        <w:rPr>
          <w:rFonts w:ascii="Arial" w:hAnsi="Arial" w:cs="Arial"/>
          <w:b/>
          <w:sz w:val="18"/>
          <w:szCs w:val="18"/>
        </w:rPr>
        <w:t xml:space="preserve">laboratoryjną 2 razy </w:t>
      </w:r>
      <w:r w:rsidR="00FC314D">
        <w:rPr>
          <w:rFonts w:ascii="Arial" w:hAnsi="Arial" w:cs="Arial"/>
          <w:b/>
          <w:sz w:val="18"/>
          <w:szCs w:val="18"/>
        </w:rPr>
        <w:t>na</w:t>
      </w:r>
      <w:r w:rsidR="00D24593" w:rsidRPr="00013233">
        <w:rPr>
          <w:rFonts w:ascii="Arial" w:hAnsi="Arial" w:cs="Arial"/>
          <w:b/>
          <w:sz w:val="18"/>
          <w:szCs w:val="18"/>
        </w:rPr>
        <w:t xml:space="preserve"> rok </w:t>
      </w:r>
      <w:r w:rsidR="007C70C6">
        <w:rPr>
          <w:rFonts w:ascii="Arial" w:hAnsi="Arial" w:cs="Arial"/>
          <w:b/>
          <w:sz w:val="18"/>
          <w:szCs w:val="18"/>
        </w:rPr>
        <w:br/>
      </w:r>
      <w:r w:rsidR="00D24593" w:rsidRPr="00013233">
        <w:rPr>
          <w:rFonts w:ascii="Arial" w:hAnsi="Arial" w:cs="Arial"/>
          <w:b/>
          <w:sz w:val="18"/>
          <w:szCs w:val="18"/>
        </w:rPr>
        <w:t>w okresie 24 miesięcy.</w:t>
      </w:r>
    </w:p>
    <w:p w14:paraId="4901889C" w14:textId="77777777" w:rsidR="00653E8A" w:rsidRPr="00682507" w:rsidRDefault="00653E8A">
      <w:pPr>
        <w:rPr>
          <w:rFonts w:ascii="Arial" w:hAnsi="Arial" w:cs="Arial"/>
          <w:sz w:val="18"/>
          <w:szCs w:val="18"/>
        </w:rPr>
      </w:pPr>
    </w:p>
    <w:p w14:paraId="5AE29B8B" w14:textId="71EDC962" w:rsidR="00653E8A" w:rsidRPr="00682507" w:rsidRDefault="00653E8A">
      <w:pPr>
        <w:pStyle w:val="Indeks"/>
        <w:suppressLineNumbers w:val="0"/>
        <w:rPr>
          <w:rFonts w:ascii="Arial" w:hAnsi="Arial" w:cs="Arial"/>
          <w:spacing w:val="20"/>
          <w:sz w:val="18"/>
          <w:szCs w:val="18"/>
        </w:rPr>
      </w:pPr>
      <w:r w:rsidRPr="00682507">
        <w:rPr>
          <w:rFonts w:ascii="Arial" w:hAnsi="Arial" w:cs="Arial"/>
          <w:sz w:val="18"/>
          <w:szCs w:val="18"/>
        </w:rPr>
        <w:t>Formularz / tabela cenowa odczynników i mat. zużywalnych itp.  WZÓR.</w:t>
      </w:r>
      <w:r w:rsidRPr="00682507">
        <w:rPr>
          <w:rFonts w:ascii="Arial" w:hAnsi="Arial" w:cs="Arial"/>
          <w:spacing w:val="20"/>
          <w:sz w:val="18"/>
          <w:szCs w:val="18"/>
        </w:rPr>
        <w:t xml:space="preserve"> Dot. </w:t>
      </w:r>
      <w:r w:rsidR="00133D61">
        <w:rPr>
          <w:rFonts w:ascii="Arial" w:hAnsi="Arial" w:cs="Arial"/>
          <w:spacing w:val="20"/>
          <w:sz w:val="18"/>
          <w:szCs w:val="18"/>
        </w:rPr>
        <w:t>zad. nr 2</w:t>
      </w:r>
    </w:p>
    <w:tbl>
      <w:tblPr>
        <w:tblW w:w="9346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2"/>
        <w:gridCol w:w="1555"/>
        <w:gridCol w:w="581"/>
        <w:gridCol w:w="554"/>
        <w:gridCol w:w="1131"/>
        <w:gridCol w:w="1132"/>
        <w:gridCol w:w="1132"/>
        <w:gridCol w:w="1273"/>
        <w:gridCol w:w="1556"/>
      </w:tblGrid>
      <w:tr w:rsidR="008B795D" w:rsidRPr="00682507" w14:paraId="2F9BCD5E" w14:textId="77777777" w:rsidTr="00FC2CE3">
        <w:trPr>
          <w:trHeight w:val="495"/>
        </w:trPr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275F94A" w14:textId="77777777" w:rsidR="008B795D" w:rsidRPr="00682507" w:rsidRDefault="008B795D" w:rsidP="008B795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825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Lp.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42E964E6" w14:textId="77777777" w:rsidR="008B795D" w:rsidRPr="00682507" w:rsidRDefault="008B795D" w:rsidP="008B795D">
            <w:pPr>
              <w:suppressAutoHyphens w:val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825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Nazwa przedmiotu zamówienia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0ED09D4E" w14:textId="77777777" w:rsidR="008B795D" w:rsidRPr="00682507" w:rsidRDefault="008B795D" w:rsidP="008B795D">
            <w:pPr>
              <w:suppressAutoHyphens w:val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825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Jedn. miary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742F7354" w14:textId="77777777" w:rsidR="008B795D" w:rsidRPr="00682507" w:rsidRDefault="008B795D" w:rsidP="008B795D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825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Ilość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5B684DFB" w14:textId="77777777" w:rsidR="008B795D" w:rsidRPr="00682507" w:rsidRDefault="008B795D" w:rsidP="008B795D">
            <w:pPr>
              <w:suppressAutoHyphens w:val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825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Cena neto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4B8488C0" w14:textId="77777777" w:rsidR="008B795D" w:rsidRPr="00682507" w:rsidRDefault="008B795D" w:rsidP="008B795D">
            <w:pPr>
              <w:suppressAutoHyphens w:val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825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Wartość netto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367EFD2D" w14:textId="77777777" w:rsidR="008B795D" w:rsidRPr="00682507" w:rsidRDefault="008B795D" w:rsidP="008B795D">
            <w:pPr>
              <w:suppressAutoHyphens w:val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825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Podatek VAT  zł.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40C36F81" w14:textId="77777777" w:rsidR="008B795D" w:rsidRPr="00682507" w:rsidRDefault="008B795D" w:rsidP="008B795D">
            <w:pPr>
              <w:suppressAutoHyphens w:val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825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Wartość brutto</w:t>
            </w:r>
          </w:p>
        </w:tc>
        <w:tc>
          <w:tcPr>
            <w:tcW w:w="155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4997EA2" w14:textId="77777777" w:rsidR="008B795D" w:rsidRPr="00682507" w:rsidRDefault="008B795D" w:rsidP="008B795D">
            <w:pPr>
              <w:suppressAutoHyphens w:val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825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Nr katalogowy odczynnika (nie dotyczy kontroli,  akcesoriów itp.) </w:t>
            </w:r>
          </w:p>
        </w:tc>
      </w:tr>
      <w:tr w:rsidR="00FC2CE3" w:rsidRPr="00682507" w14:paraId="1DDE483B" w14:textId="77777777" w:rsidTr="000130E7">
        <w:trPr>
          <w:trHeight w:val="315"/>
        </w:trPr>
        <w:tc>
          <w:tcPr>
            <w:tcW w:w="43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72251B0" w14:textId="77777777" w:rsidR="00FC2CE3" w:rsidRPr="00682507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825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8BCD" w14:textId="6D1F6C74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42086" w14:textId="09C53218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0817B" w14:textId="086AF1A6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42C7E" w14:textId="4F5B9B8B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BAB53" w14:textId="6CC4A785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868EA" w14:textId="138EEA71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DCA13" w14:textId="7F5C50A6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E187C" w14:textId="4F049F33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C2CE3" w:rsidRPr="00682507" w14:paraId="1D7687B2" w14:textId="77777777" w:rsidTr="00FC2CE3">
        <w:trPr>
          <w:trHeight w:val="315"/>
        </w:trPr>
        <w:tc>
          <w:tcPr>
            <w:tcW w:w="43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385CA95" w14:textId="77777777" w:rsidR="00FC2CE3" w:rsidRPr="00682507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825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9BD72" w14:textId="60C39826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5C06A" w14:textId="00087D82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3820A" w14:textId="235E9F0D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0AA2C" w14:textId="42571F75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D5399" w14:textId="11248D8D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CC091" w14:textId="2296E038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4460D" w14:textId="67577E58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05696" w14:textId="69907EA5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C2CE3" w:rsidRPr="00682507" w14:paraId="6628AB54" w14:textId="77777777" w:rsidTr="00FC2CE3">
        <w:trPr>
          <w:trHeight w:val="315"/>
        </w:trPr>
        <w:tc>
          <w:tcPr>
            <w:tcW w:w="43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7406AEA" w14:textId="77777777" w:rsidR="00FC2CE3" w:rsidRPr="00682507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825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27624" w14:textId="6D91EB65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B0278" w14:textId="0EDDC9C3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A82B2" w14:textId="6388B6E8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4BCFC" w14:textId="70D62CFC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2CC9D" w14:textId="1060E8F8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07E4D" w14:textId="17B4DBCC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A0C97" w14:textId="7F59162E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1D4AD" w14:textId="4AB0E54A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C2CE3" w:rsidRPr="00682507" w14:paraId="3C588577" w14:textId="77777777" w:rsidTr="00FC2CE3">
        <w:trPr>
          <w:trHeight w:val="315"/>
        </w:trPr>
        <w:tc>
          <w:tcPr>
            <w:tcW w:w="432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14:paraId="030AF9B7" w14:textId="2B04F5A8" w:rsidR="00FC2CE3" w:rsidRPr="00682507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A85AB" w14:textId="2502B67E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6E710" w14:textId="2070DE09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B178B" w14:textId="6973F452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31B51" w14:textId="3C7B8396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BDADF" w14:textId="19D5DC92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8A54F" w14:textId="2BC75A09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A8AC3" w14:textId="3548252F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A241F" w14:textId="12006C51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C2CE3" w:rsidRPr="00682507" w14:paraId="2913EE66" w14:textId="77777777" w:rsidTr="00FC2CE3">
        <w:trPr>
          <w:trHeight w:val="31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5E78" w14:textId="7850F62F" w:rsidR="00FC2CE3" w:rsidRPr="00682507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FCC4E" w14:textId="4B807B58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D9457" w14:textId="5E826599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0BCCD" w14:textId="18E684D4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7CD3A" w14:textId="2B312F0B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91238" w14:textId="584005F3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CDA9D" w14:textId="17349B8C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BA4EF" w14:textId="042B9660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32DE2" w14:textId="741FD497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C2CE3" w:rsidRPr="00682507" w14:paraId="71F3CFDA" w14:textId="77777777" w:rsidTr="00FC2CE3">
        <w:trPr>
          <w:trHeight w:val="315"/>
        </w:trPr>
        <w:tc>
          <w:tcPr>
            <w:tcW w:w="43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44811898" w14:textId="55016634" w:rsidR="00FC2CE3" w:rsidRPr="00682507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601A" w14:textId="7DBD42DD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899F7" w14:textId="7E938E0B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76E5F" w14:textId="4D81908F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223F4" w14:textId="68B6F27D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A21A2" w14:textId="5AAAE242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8FD1A" w14:textId="7F682D9D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2793C" w14:textId="37E8F768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19B68" w14:textId="1B08B3DD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C2CE3" w:rsidRPr="00682507" w14:paraId="01EBFC75" w14:textId="77777777" w:rsidTr="00FC2CE3">
        <w:trPr>
          <w:trHeight w:val="315"/>
        </w:trPr>
        <w:tc>
          <w:tcPr>
            <w:tcW w:w="43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DEF7C13" w14:textId="31BABFEB" w:rsidR="00FC2CE3" w:rsidRPr="00682507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CE07" w14:textId="3AF44CCF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7B650" w14:textId="35633BA7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9F7C0" w14:textId="6F8DFE57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24EAE" w14:textId="4A45B718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11916" w14:textId="0F1C4312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C63D2" w14:textId="497B0283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E2877" w14:textId="04624844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3010C" w14:textId="60BB16B0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C2CE3" w:rsidRPr="00682507" w14:paraId="1DD16E9D" w14:textId="77777777" w:rsidTr="00FC2CE3">
        <w:trPr>
          <w:trHeight w:val="315"/>
        </w:trPr>
        <w:tc>
          <w:tcPr>
            <w:tcW w:w="43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479713DC" w14:textId="64616AD8" w:rsidR="00FC2CE3" w:rsidRPr="00682507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B4F1" w14:textId="1C100BA2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7491C" w14:textId="194F8E3A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C7C8E" w14:textId="05E76663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33512" w14:textId="39E79FBA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7B327" w14:textId="00683C8D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0C12C" w14:textId="047B11D8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FA54D" w14:textId="58710FE1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55F99" w14:textId="4933848E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C2CE3" w:rsidRPr="00682507" w14:paraId="29A382FA" w14:textId="77777777" w:rsidTr="00FC2CE3">
        <w:trPr>
          <w:trHeight w:val="315"/>
        </w:trPr>
        <w:tc>
          <w:tcPr>
            <w:tcW w:w="43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1C0EA6C" w14:textId="084CBD75" w:rsidR="00FC2CE3" w:rsidRPr="00682507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DD5E" w14:textId="50E62060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23877" w14:textId="2186F15C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CF47C" w14:textId="3E2B6322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C2F48" w14:textId="66614F48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ECF1F" w14:textId="15EDFF21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CBCBD" w14:textId="5F95EE90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18EC0" w14:textId="0B83EFDF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E51C2" w14:textId="2E9B010C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C2CE3" w:rsidRPr="00682507" w14:paraId="2BAFDEBA" w14:textId="77777777" w:rsidTr="00FC2CE3">
        <w:trPr>
          <w:trHeight w:val="315"/>
        </w:trPr>
        <w:tc>
          <w:tcPr>
            <w:tcW w:w="43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A6E4E36" w14:textId="231D8750" w:rsidR="00FC2CE3" w:rsidRPr="00682507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B65F3" w14:textId="4230A9A0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310B0" w14:textId="27820619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4220E" w14:textId="2326EDEB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B3F10" w14:textId="29C26EF1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F29B1" w14:textId="3E5A502C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F662E" w14:textId="706719EB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FEEB7" w14:textId="4ADF37A9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5D3EC" w14:textId="2774E76E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C2CE3" w:rsidRPr="00682507" w14:paraId="0D19DC18" w14:textId="77777777" w:rsidTr="00FC2CE3">
        <w:trPr>
          <w:trHeight w:val="315"/>
        </w:trPr>
        <w:tc>
          <w:tcPr>
            <w:tcW w:w="43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B9AE443" w14:textId="35B19EB2" w:rsidR="00FC2CE3" w:rsidRPr="00682507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3B375" w14:textId="3CB81AE6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87688" w14:textId="726235D5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80FE2" w14:textId="3020B8E7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607BA" w14:textId="02D13D13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32E02" w14:textId="1E06B818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8C87C" w14:textId="377EFEEE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01B03" w14:textId="69853CEB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8ED07" w14:textId="5FE82FF9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C2CE3" w:rsidRPr="00682507" w14:paraId="7D674CEB" w14:textId="77777777" w:rsidTr="00FC2CE3">
        <w:trPr>
          <w:trHeight w:val="315"/>
        </w:trPr>
        <w:tc>
          <w:tcPr>
            <w:tcW w:w="43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EF2FCF5" w14:textId="0194ECE3" w:rsidR="00FC2CE3" w:rsidRPr="00682507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1F8B" w14:textId="7B22B7F2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9D77D" w14:textId="2B7D25DF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C8E88" w14:textId="69959B8B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4D31F" w14:textId="1BCB840D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40C52" w14:textId="08CC2C48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9B19A" w14:textId="0755FCB4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F5F0C" w14:textId="7E9DD088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E4419" w14:textId="7DECC065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C2CE3" w:rsidRPr="00682507" w14:paraId="3783F0E7" w14:textId="77777777" w:rsidTr="00FC2CE3">
        <w:trPr>
          <w:trHeight w:val="315"/>
        </w:trPr>
        <w:tc>
          <w:tcPr>
            <w:tcW w:w="43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6EA2F73" w14:textId="2C1B51A4" w:rsidR="00FC2CE3" w:rsidRPr="00682507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B09AC" w14:textId="2FD1F815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EDC7B" w14:textId="4E0BA551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D4216" w14:textId="1F0CEDCD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D12F2" w14:textId="2E44C381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C964C" w14:textId="4D3CBDA8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EA6EC" w14:textId="52F99E5A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65FE2" w14:textId="23B0DC21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94B21" w14:textId="7DF7BA3E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C2CE3" w:rsidRPr="00682507" w14:paraId="485CE709" w14:textId="77777777" w:rsidTr="00FC2CE3">
        <w:trPr>
          <w:trHeight w:val="315"/>
        </w:trPr>
        <w:tc>
          <w:tcPr>
            <w:tcW w:w="43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671D6CD" w14:textId="417C2889" w:rsidR="00FC2CE3" w:rsidRPr="00682507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4F7C" w14:textId="2B4894B5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84029" w14:textId="7DB531E8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21EE3" w14:textId="5DDCE11E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7DAEF" w14:textId="103BB6B4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6CEF4" w14:textId="5063658D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E2F19" w14:textId="09850D7F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19E5B" w14:textId="655503F0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505D1" w14:textId="2527076F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C2CE3" w:rsidRPr="00682507" w14:paraId="05E6CDAA" w14:textId="77777777" w:rsidTr="00FC2CE3">
        <w:trPr>
          <w:trHeight w:val="315"/>
        </w:trPr>
        <w:tc>
          <w:tcPr>
            <w:tcW w:w="43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E8C8AEE" w14:textId="54B6CDFA" w:rsidR="00FC2CE3" w:rsidRPr="00682507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BAE8" w14:textId="2744D6A3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12615" w14:textId="7794EC94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EB844" w14:textId="7ED2C9CE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FCADD" w14:textId="4F18A084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66908" w14:textId="5A38C634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855B7" w14:textId="03D33F87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CFFFC" w14:textId="6294DC45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52A5C" w14:textId="1A7DAE4F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C2CE3" w:rsidRPr="00682507" w14:paraId="2E55CAFA" w14:textId="77777777" w:rsidTr="00FC2CE3">
        <w:trPr>
          <w:trHeight w:val="315"/>
        </w:trPr>
        <w:tc>
          <w:tcPr>
            <w:tcW w:w="43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6A6AB37" w14:textId="5EF3D829" w:rsidR="00FC2CE3" w:rsidRPr="00682507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318ED" w14:textId="62733E8D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FFB8F" w14:textId="601360BE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29762" w14:textId="6AFBFC85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65CF3" w14:textId="621C191B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8A1A9" w14:textId="39ED5D2B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E7987" w14:textId="04152306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92588" w14:textId="50C080AC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1A50E" w14:textId="16EB0236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C2CE3" w:rsidRPr="00682507" w14:paraId="10A05947" w14:textId="77777777" w:rsidTr="00FC2CE3">
        <w:trPr>
          <w:trHeight w:val="315"/>
        </w:trPr>
        <w:tc>
          <w:tcPr>
            <w:tcW w:w="43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18F6CD7" w14:textId="02B20DCE" w:rsidR="00FC2CE3" w:rsidRPr="00682507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F3D16" w14:textId="1E3F84DC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74BAF" w14:textId="11C3C3E9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F587C" w14:textId="6F28F820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253B4" w14:textId="572986E6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20540" w14:textId="65FDDD8E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00817" w14:textId="0CD1C1A0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36221" w14:textId="25A02C57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85BA3" w14:textId="7A3385C7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C2CE3" w:rsidRPr="00682507" w14:paraId="09AA903F" w14:textId="77777777" w:rsidTr="00FC2CE3">
        <w:trPr>
          <w:trHeight w:val="315"/>
        </w:trPr>
        <w:tc>
          <w:tcPr>
            <w:tcW w:w="43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0CAD826" w14:textId="33EA45AA" w:rsidR="00FC2CE3" w:rsidRPr="00682507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1C39" w14:textId="73C11676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E7833" w14:textId="03A533CE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5E691" w14:textId="334F48B6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AF854" w14:textId="5613090E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59C71" w14:textId="6593117E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F3A26" w14:textId="321187CA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685E4" w14:textId="62034240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B6BFD" w14:textId="05D89CC7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C2CE3" w:rsidRPr="00682507" w14:paraId="05BD95F4" w14:textId="77777777" w:rsidTr="00FC2CE3">
        <w:trPr>
          <w:trHeight w:val="315"/>
        </w:trPr>
        <w:tc>
          <w:tcPr>
            <w:tcW w:w="43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6EF0A9E6" w14:textId="58295AF9" w:rsidR="00FC2CE3" w:rsidRPr="00682507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2BD11" w14:textId="06DD1393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BE6DA" w14:textId="434345E4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42372" w14:textId="7FBAFB2F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0959E" w14:textId="1AE935A0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8B9FF" w14:textId="284930FE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43F2F" w14:textId="14555276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8B5DB" w14:textId="5C5DC4D7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56CD9" w14:textId="5187A8A6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C2CE3" w:rsidRPr="00682507" w14:paraId="06B6C55E" w14:textId="77777777" w:rsidTr="00FC2CE3">
        <w:trPr>
          <w:trHeight w:val="315"/>
        </w:trPr>
        <w:tc>
          <w:tcPr>
            <w:tcW w:w="43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A81FB85" w14:textId="5576F5C5" w:rsidR="00FC2CE3" w:rsidRPr="00682507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B1A72" w14:textId="5CA78AA0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26E71" w14:textId="268BCF97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3B587" w14:textId="089711A0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7B2AA" w14:textId="4DFD46EF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E0D90" w14:textId="07D33DFA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AECB4" w14:textId="35047A43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7B9B6" w14:textId="644B3A32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C7E51" w14:textId="6A449669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C2CE3" w:rsidRPr="00682507" w14:paraId="7FCBAFF9" w14:textId="77777777" w:rsidTr="00FC2CE3">
        <w:trPr>
          <w:trHeight w:val="315"/>
        </w:trPr>
        <w:tc>
          <w:tcPr>
            <w:tcW w:w="43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48975BB1" w14:textId="5B337E57" w:rsidR="00FC2CE3" w:rsidRPr="00682507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7E59" w14:textId="151B17FD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D0F7E" w14:textId="54A33AFE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85C05" w14:textId="08DE5659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F0069" w14:textId="2E302A95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F98C1" w14:textId="5D520254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41170" w14:textId="1F5A112F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DA9C3" w14:textId="59CCC2CD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680E5" w14:textId="227E13DD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C2CE3" w:rsidRPr="00682507" w14:paraId="06D1438D" w14:textId="77777777" w:rsidTr="00FC2CE3">
        <w:trPr>
          <w:trHeight w:val="315"/>
        </w:trPr>
        <w:tc>
          <w:tcPr>
            <w:tcW w:w="43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483A02F" w14:textId="6F3D8E78" w:rsidR="00FC2CE3" w:rsidRPr="00682507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01EB" w14:textId="08CEB775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75BDB" w14:textId="2F3B162E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B9EFA" w14:textId="1985708A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E9C0F" w14:textId="25CBE10D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5D0FA" w14:textId="22A4C2A4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EE561" w14:textId="47765B98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29CEC" w14:textId="3D1AC7F8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AC5C1" w14:textId="4B740619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C2CE3" w:rsidRPr="00682507" w14:paraId="1197E284" w14:textId="77777777" w:rsidTr="00FC2CE3">
        <w:trPr>
          <w:trHeight w:val="315"/>
        </w:trPr>
        <w:tc>
          <w:tcPr>
            <w:tcW w:w="43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CA23C30" w14:textId="46555969" w:rsidR="00FC2CE3" w:rsidRPr="00682507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B389" w14:textId="56EA497F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36E27" w14:textId="510C10B8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5B0C6" w14:textId="244047B8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B7745" w14:textId="7F2AB3CA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B55A7" w14:textId="4C62A397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1BB5D" w14:textId="2976C4A4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DB481" w14:textId="04D99005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28AEA" w14:textId="7D60C7AF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C2CE3" w:rsidRPr="00682507" w14:paraId="71A404B3" w14:textId="77777777" w:rsidTr="00FC2CE3">
        <w:trPr>
          <w:trHeight w:val="315"/>
        </w:trPr>
        <w:tc>
          <w:tcPr>
            <w:tcW w:w="43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E2F0F19" w14:textId="554538E6" w:rsidR="00FC2CE3" w:rsidRPr="00682507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35A7" w14:textId="510BB651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E465F" w14:textId="22667E65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E8A59" w14:textId="2BCE3F7E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E3818" w14:textId="6307582A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AE0AA" w14:textId="16CA1EAC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99B9F" w14:textId="745FB5B0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3EFA4" w14:textId="5D252094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D27FE" w14:textId="75126121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C2CE3" w:rsidRPr="00682507" w14:paraId="26A660D7" w14:textId="77777777" w:rsidTr="00FC2CE3">
        <w:trPr>
          <w:trHeight w:val="315"/>
        </w:trPr>
        <w:tc>
          <w:tcPr>
            <w:tcW w:w="43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42D42C96" w14:textId="59399FE3" w:rsidR="00FC2CE3" w:rsidRPr="00682507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5473" w14:textId="68B48AE8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7B771" w14:textId="61F40018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52099" w14:textId="36792E5A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0706A" w14:textId="2F6E532A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55C63" w14:textId="22C9B696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61F8D" w14:textId="37E33735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5390A" w14:textId="3B51457A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A2626" w14:textId="495E2228" w:rsidR="00FC2CE3" w:rsidRPr="00FC2CE3" w:rsidRDefault="00FC2CE3" w:rsidP="00FC2CE3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95D" w:rsidRPr="00682507" w14:paraId="57EDF986" w14:textId="77777777" w:rsidTr="00FC2CE3">
        <w:trPr>
          <w:trHeight w:val="315"/>
        </w:trPr>
        <w:tc>
          <w:tcPr>
            <w:tcW w:w="31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5FCCFF" w14:textId="77777777" w:rsidR="008B795D" w:rsidRPr="00682507" w:rsidRDefault="008B795D" w:rsidP="008B795D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25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RAZEM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74830D3" w14:textId="77777777" w:rsidR="008B795D" w:rsidRPr="00682507" w:rsidRDefault="008B795D" w:rsidP="008B795D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25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x</w:t>
            </w:r>
          </w:p>
        </w:tc>
        <w:tc>
          <w:tcPr>
            <w:tcW w:w="113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785CE7E" w14:textId="684270A5" w:rsidR="008B795D" w:rsidRPr="00682507" w:rsidRDefault="008B795D" w:rsidP="008B795D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34F8853" w14:textId="563271BE" w:rsidR="008B795D" w:rsidRPr="00682507" w:rsidRDefault="008B795D" w:rsidP="008B795D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D2D95BF" w14:textId="33B231EF" w:rsidR="008B795D" w:rsidRPr="00682507" w:rsidRDefault="008B795D" w:rsidP="008B795D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D67FB3" w14:textId="77777777" w:rsidR="008B795D" w:rsidRPr="00682507" w:rsidRDefault="008B795D" w:rsidP="008B795D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25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x</w:t>
            </w:r>
          </w:p>
        </w:tc>
      </w:tr>
    </w:tbl>
    <w:p w14:paraId="5F8A817D" w14:textId="77777777" w:rsidR="00653E8A" w:rsidRPr="00682507" w:rsidRDefault="00653E8A">
      <w:pPr>
        <w:rPr>
          <w:rFonts w:ascii="Arial" w:hAnsi="Arial" w:cs="Arial"/>
          <w:sz w:val="18"/>
          <w:szCs w:val="18"/>
        </w:rPr>
      </w:pPr>
    </w:p>
    <w:p w14:paraId="5F968342" w14:textId="77777777" w:rsidR="00653E8A" w:rsidRPr="00682507" w:rsidRDefault="00653E8A">
      <w:pPr>
        <w:rPr>
          <w:rFonts w:ascii="Arial" w:hAnsi="Arial" w:cs="Arial"/>
          <w:sz w:val="18"/>
          <w:szCs w:val="18"/>
        </w:rPr>
      </w:pPr>
    </w:p>
    <w:p w14:paraId="55F9A574" w14:textId="77777777" w:rsidR="00FE47C6" w:rsidRDefault="00FE47C6">
      <w:pPr>
        <w:rPr>
          <w:rFonts w:ascii="Arial" w:hAnsi="Arial" w:cs="Arial"/>
          <w:b/>
          <w:i/>
          <w:color w:val="FF0000"/>
          <w:sz w:val="18"/>
          <w:szCs w:val="18"/>
          <w:u w:val="single"/>
        </w:rPr>
      </w:pPr>
    </w:p>
    <w:p w14:paraId="5DE89DAA" w14:textId="77777777" w:rsidR="00FE47C6" w:rsidRDefault="00FE47C6">
      <w:pPr>
        <w:rPr>
          <w:rFonts w:ascii="Arial" w:hAnsi="Arial" w:cs="Arial"/>
          <w:b/>
          <w:i/>
          <w:color w:val="FF0000"/>
          <w:sz w:val="18"/>
          <w:szCs w:val="18"/>
          <w:u w:val="single"/>
        </w:rPr>
      </w:pPr>
    </w:p>
    <w:p w14:paraId="431C292F" w14:textId="77777777" w:rsidR="00FE47C6" w:rsidRDefault="00FE47C6">
      <w:pPr>
        <w:rPr>
          <w:rFonts w:ascii="Arial" w:hAnsi="Arial" w:cs="Arial"/>
          <w:b/>
          <w:i/>
          <w:color w:val="FF0000"/>
          <w:sz w:val="18"/>
          <w:szCs w:val="18"/>
          <w:u w:val="single"/>
        </w:rPr>
      </w:pPr>
    </w:p>
    <w:p w14:paraId="2C365591" w14:textId="3FF55DCC" w:rsidR="00653E8A" w:rsidRPr="00682507" w:rsidRDefault="00653E8A">
      <w:pPr>
        <w:rPr>
          <w:rFonts w:ascii="Arial" w:hAnsi="Arial" w:cs="Arial"/>
          <w:i/>
          <w:sz w:val="18"/>
          <w:szCs w:val="18"/>
        </w:rPr>
      </w:pPr>
      <w:r w:rsidRPr="00682507">
        <w:rPr>
          <w:rFonts w:ascii="Arial" w:hAnsi="Arial" w:cs="Arial"/>
          <w:b/>
          <w:i/>
          <w:color w:val="FF0000"/>
          <w:sz w:val="18"/>
          <w:szCs w:val="18"/>
          <w:u w:val="single"/>
        </w:rPr>
        <w:lastRenderedPageBreak/>
        <w:t xml:space="preserve">Objaśnienia dot. tabel z parametrami analizatorów  zad. nr </w:t>
      </w:r>
      <w:r w:rsidR="00FC314D">
        <w:rPr>
          <w:rFonts w:ascii="Arial" w:hAnsi="Arial" w:cs="Arial"/>
          <w:b/>
          <w:i/>
          <w:color w:val="FF0000"/>
          <w:sz w:val="18"/>
          <w:szCs w:val="18"/>
          <w:u w:val="single"/>
        </w:rPr>
        <w:t>1</w:t>
      </w:r>
      <w:r w:rsidR="0065505A">
        <w:rPr>
          <w:rFonts w:ascii="Arial" w:hAnsi="Arial" w:cs="Arial"/>
          <w:b/>
          <w:i/>
          <w:color w:val="FF0000"/>
          <w:sz w:val="18"/>
          <w:szCs w:val="18"/>
          <w:u w:val="single"/>
        </w:rPr>
        <w:t xml:space="preserve"> poz.nr 1 i</w:t>
      </w:r>
      <w:r w:rsidR="00FE47C6">
        <w:rPr>
          <w:rFonts w:ascii="Arial" w:hAnsi="Arial" w:cs="Arial"/>
          <w:b/>
          <w:i/>
          <w:color w:val="FF0000"/>
          <w:sz w:val="18"/>
          <w:szCs w:val="18"/>
          <w:u w:val="single"/>
        </w:rPr>
        <w:t xml:space="preserve"> </w:t>
      </w:r>
      <w:r w:rsidR="0065505A">
        <w:rPr>
          <w:rFonts w:ascii="Arial" w:hAnsi="Arial" w:cs="Arial"/>
          <w:b/>
          <w:i/>
          <w:color w:val="FF0000"/>
          <w:sz w:val="18"/>
          <w:szCs w:val="18"/>
          <w:u w:val="single"/>
        </w:rPr>
        <w:t>nr 2</w:t>
      </w:r>
      <w:r w:rsidRPr="00682507">
        <w:rPr>
          <w:rFonts w:ascii="Arial" w:hAnsi="Arial" w:cs="Arial"/>
          <w:b/>
          <w:i/>
          <w:color w:val="FF0000"/>
          <w:sz w:val="18"/>
          <w:szCs w:val="18"/>
          <w:u w:val="single"/>
        </w:rPr>
        <w:t xml:space="preserve"> w kolumnach tabel </w:t>
      </w:r>
    </w:p>
    <w:p w14:paraId="3B7D664E" w14:textId="77777777" w:rsidR="00653E8A" w:rsidRPr="00682507" w:rsidRDefault="00653E8A">
      <w:pPr>
        <w:jc w:val="both"/>
        <w:rPr>
          <w:rFonts w:ascii="Arial" w:hAnsi="Arial" w:cs="Arial"/>
          <w:i/>
          <w:sz w:val="18"/>
          <w:szCs w:val="18"/>
        </w:rPr>
      </w:pPr>
      <w:r w:rsidRPr="00682507">
        <w:rPr>
          <w:rFonts w:ascii="Arial" w:hAnsi="Arial" w:cs="Arial"/>
          <w:i/>
          <w:sz w:val="18"/>
          <w:szCs w:val="18"/>
        </w:rPr>
        <w:t xml:space="preserve">1) W tabeli dotyczącej oferowanego urządzenia  należy opisać, zamieścić faktycznie oferowany  parametr  urządzenia tj.:  jeśli oferuje urządzenie, które dany parametr lub funkcje posiada należy wpisać np. „TAK” i potwierdzić umieszczając wymagany opis - odpowiednio.  Jeśli wymaganego parametru oferowane urządzenie nie posiada należy wpisać ”NIE”.   Tak sporządzony opis traktowany będzie jako oświadczenie wykonawcy. </w:t>
      </w:r>
    </w:p>
    <w:p w14:paraId="54CA94E1" w14:textId="37626B89" w:rsidR="00653E8A" w:rsidRPr="00682507" w:rsidRDefault="0065505A">
      <w:pPr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2) </w:t>
      </w:r>
      <w:r w:rsidR="00653E8A" w:rsidRPr="00682507">
        <w:rPr>
          <w:rFonts w:ascii="Arial" w:hAnsi="Arial" w:cs="Arial"/>
          <w:i/>
          <w:sz w:val="18"/>
          <w:szCs w:val="18"/>
        </w:rPr>
        <w:t xml:space="preserve">Wymagania postawione przez Zamawiającego  dotyczące parametrów i funkcji zamawianego urządzenia stanowią wymóg minimalny jakiemu musi odpowiadać oferowany sprzęt. Oferowane urządzenia muszą wymagane, minimalne parametry i funkcje  faktycznie posiadać. W przypadku braku potwierdzenia oferowanego/wymagalnego parametru, poprzez umieszczenie wpisu „NIE” lub nie umieszczeniu żadnego w którymkolwiek wierszu wpisu, albo zaoferowanie urządzenia  o parametrze gorszym niż </w:t>
      </w:r>
      <w:proofErr w:type="spellStart"/>
      <w:r w:rsidR="00653E8A" w:rsidRPr="00682507">
        <w:rPr>
          <w:rFonts w:ascii="Arial" w:hAnsi="Arial" w:cs="Arial"/>
          <w:i/>
          <w:sz w:val="18"/>
          <w:szCs w:val="18"/>
        </w:rPr>
        <w:t>wymagany-dopuszczalny</w:t>
      </w:r>
      <w:proofErr w:type="spellEnd"/>
      <w:r w:rsidR="00653E8A" w:rsidRPr="00682507">
        <w:rPr>
          <w:rFonts w:ascii="Arial" w:hAnsi="Arial" w:cs="Arial"/>
          <w:i/>
          <w:sz w:val="18"/>
          <w:szCs w:val="18"/>
        </w:rPr>
        <w:t xml:space="preserve">, oferta wykonawcy traktowana będzie jako niezgodna  opisem przedmiotu zamówienia. </w:t>
      </w:r>
    </w:p>
    <w:p w14:paraId="7ABE4DB5" w14:textId="1994F214" w:rsidR="00653E8A" w:rsidRPr="00682507" w:rsidRDefault="0065505A">
      <w:pPr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3) </w:t>
      </w:r>
      <w:r w:rsidR="00653E8A" w:rsidRPr="00682507">
        <w:rPr>
          <w:rFonts w:ascii="Arial" w:hAnsi="Arial" w:cs="Arial"/>
          <w:i/>
          <w:sz w:val="18"/>
          <w:szCs w:val="18"/>
        </w:rPr>
        <w:t xml:space="preserve">Za nie odpowiadającą  treści SWZ uznana będzie  taka oferta, w której wykonawca mimo wpisania w kolumnach tabel  oświadczeń „TAK” lub opisów,  zaoferuje urządzenie, które danego parametru technicznego, funkcji itp. nie będzie w rzeczywistości  posiadało. W przypadku zaistnienia jakichkolwiek wątpliwości w toku badania ofert dotyczących, podanych informacji przez wykonawcę w ofercie, które dotyczyć będą parametrów, funkcji lub właściwości oferowanego urządzenia, Zamawiający zastrzega sobie - na taką okoliczność, prawo zażądania od wykonawcy dostarczenia stosownego dokumentu lub  oświadczenia  producenta oferowanego urządzenia, które będzie potwierdzało, że urządzenie taki parametr lub funkcje rzeczywiście posiada. </w:t>
      </w:r>
    </w:p>
    <w:p w14:paraId="71B80E04" w14:textId="0A01742A" w:rsidR="00653E8A" w:rsidRPr="00682507" w:rsidRDefault="0065505A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4) </w:t>
      </w:r>
      <w:r w:rsidR="00653E8A" w:rsidRPr="00682507">
        <w:rPr>
          <w:rFonts w:ascii="Arial" w:hAnsi="Arial" w:cs="Arial"/>
          <w:i/>
          <w:sz w:val="18"/>
          <w:szCs w:val="18"/>
        </w:rPr>
        <w:t>Do oferty należy dołączyć instrukcje testów i odczynników oraz dokumenty dopuszczające analizatory, odczynniki i testy do obrotu – deklaracje CE. W przypadku gdy np. oferowane odczynniki  (</w:t>
      </w:r>
      <w:r>
        <w:rPr>
          <w:rFonts w:ascii="Arial" w:hAnsi="Arial" w:cs="Arial"/>
          <w:i/>
          <w:sz w:val="18"/>
          <w:szCs w:val="18"/>
        </w:rPr>
        <w:t xml:space="preserve">są </w:t>
      </w:r>
      <w:r w:rsidR="00653E8A" w:rsidRPr="00682507">
        <w:rPr>
          <w:rFonts w:ascii="Arial" w:hAnsi="Arial" w:cs="Arial"/>
          <w:i/>
          <w:sz w:val="18"/>
          <w:szCs w:val="18"/>
        </w:rPr>
        <w:t>takie same)</w:t>
      </w:r>
      <w:r>
        <w:rPr>
          <w:rFonts w:ascii="Arial" w:hAnsi="Arial" w:cs="Arial"/>
          <w:i/>
          <w:sz w:val="18"/>
          <w:szCs w:val="18"/>
        </w:rPr>
        <w:t xml:space="preserve"> tj. </w:t>
      </w:r>
      <w:r w:rsidR="00653E8A" w:rsidRPr="00682507">
        <w:rPr>
          <w:rFonts w:ascii="Arial" w:hAnsi="Arial" w:cs="Arial"/>
          <w:i/>
          <w:sz w:val="18"/>
          <w:szCs w:val="18"/>
        </w:rPr>
        <w:t xml:space="preserve"> występują w części dot.</w:t>
      </w:r>
      <w:r>
        <w:rPr>
          <w:rFonts w:ascii="Arial" w:hAnsi="Arial" w:cs="Arial"/>
          <w:i/>
          <w:sz w:val="18"/>
          <w:szCs w:val="18"/>
        </w:rPr>
        <w:t xml:space="preserve"> zad. nr 1 poz. 1 i 2 oraz zad.  nr 2 </w:t>
      </w:r>
      <w:r w:rsidR="00FC314D">
        <w:rPr>
          <w:rFonts w:ascii="Arial" w:hAnsi="Arial" w:cs="Arial"/>
          <w:i/>
          <w:sz w:val="18"/>
          <w:szCs w:val="18"/>
        </w:rPr>
        <w:t xml:space="preserve"> SOR</w:t>
      </w:r>
      <w:r w:rsidR="00653E8A" w:rsidRPr="00682507">
        <w:rPr>
          <w:rFonts w:ascii="Arial" w:hAnsi="Arial" w:cs="Arial"/>
          <w:i/>
          <w:sz w:val="18"/>
          <w:szCs w:val="18"/>
        </w:rPr>
        <w:t xml:space="preserve"> wystarczy załączyć do oferty jeden dokument.</w:t>
      </w:r>
    </w:p>
    <w:p w14:paraId="3CFE93A2" w14:textId="77777777" w:rsidR="00653E8A" w:rsidRPr="00682507" w:rsidRDefault="00653E8A">
      <w:pPr>
        <w:rPr>
          <w:rFonts w:ascii="Arial" w:hAnsi="Arial" w:cs="Arial"/>
          <w:sz w:val="18"/>
          <w:szCs w:val="18"/>
        </w:rPr>
      </w:pPr>
      <w:r w:rsidRPr="00682507">
        <w:rPr>
          <w:rFonts w:ascii="Arial" w:hAnsi="Arial" w:cs="Arial"/>
          <w:sz w:val="18"/>
          <w:szCs w:val="18"/>
        </w:rPr>
        <w:t xml:space="preserve">  </w:t>
      </w:r>
    </w:p>
    <w:p w14:paraId="0D728226" w14:textId="77777777" w:rsidR="00203051" w:rsidRPr="00682507" w:rsidRDefault="00203051">
      <w:pPr>
        <w:pStyle w:val="Tytu"/>
        <w:jc w:val="left"/>
        <w:rPr>
          <w:rFonts w:ascii="Arial" w:hAnsi="Arial" w:cs="Arial"/>
          <w:i/>
          <w:sz w:val="18"/>
          <w:szCs w:val="18"/>
        </w:rPr>
      </w:pPr>
    </w:p>
    <w:p w14:paraId="7CF7AC8A" w14:textId="77777777" w:rsidR="00203051" w:rsidRPr="00682507" w:rsidRDefault="00203051">
      <w:pPr>
        <w:pStyle w:val="Tytu"/>
        <w:jc w:val="left"/>
        <w:rPr>
          <w:rFonts w:ascii="Arial" w:hAnsi="Arial" w:cs="Arial"/>
          <w:i/>
          <w:sz w:val="18"/>
          <w:szCs w:val="18"/>
        </w:rPr>
      </w:pPr>
    </w:p>
    <w:p w14:paraId="44A327F0" w14:textId="16F0BAD7" w:rsidR="00653E8A" w:rsidRPr="00682507" w:rsidRDefault="00653E8A">
      <w:pPr>
        <w:pStyle w:val="Tytu"/>
        <w:jc w:val="left"/>
        <w:rPr>
          <w:rFonts w:ascii="Arial" w:hAnsi="Arial" w:cs="Arial"/>
          <w:i/>
          <w:sz w:val="18"/>
          <w:szCs w:val="18"/>
        </w:rPr>
      </w:pPr>
      <w:r w:rsidRPr="00682507">
        <w:rPr>
          <w:rFonts w:ascii="Arial" w:hAnsi="Arial" w:cs="Arial"/>
          <w:i/>
          <w:sz w:val="18"/>
          <w:szCs w:val="18"/>
        </w:rPr>
        <w:t>Miejscowość, data i podpis wykonawc</w:t>
      </w:r>
      <w:r w:rsidR="00FC314D">
        <w:rPr>
          <w:rFonts w:ascii="Arial" w:hAnsi="Arial" w:cs="Arial"/>
          <w:i/>
          <w:sz w:val="18"/>
          <w:szCs w:val="18"/>
        </w:rPr>
        <w:t>y</w:t>
      </w:r>
      <w:r w:rsidR="008B795D" w:rsidRPr="00682507">
        <w:rPr>
          <w:rFonts w:ascii="Arial" w:hAnsi="Arial" w:cs="Arial"/>
          <w:i/>
          <w:sz w:val="18"/>
          <w:szCs w:val="18"/>
        </w:rPr>
        <w:t>,</w:t>
      </w:r>
      <w:r w:rsidR="0065505A">
        <w:rPr>
          <w:rFonts w:ascii="Arial" w:hAnsi="Arial" w:cs="Arial"/>
          <w:i/>
          <w:sz w:val="18"/>
          <w:szCs w:val="18"/>
        </w:rPr>
        <w:t xml:space="preserve"> ………………………</w:t>
      </w:r>
      <w:r w:rsidR="00875078">
        <w:rPr>
          <w:rFonts w:ascii="Arial" w:hAnsi="Arial" w:cs="Arial"/>
          <w:i/>
          <w:sz w:val="18"/>
          <w:szCs w:val="18"/>
        </w:rPr>
        <w:t xml:space="preserve">, dnia </w:t>
      </w:r>
      <w:r w:rsidR="00277D7D">
        <w:rPr>
          <w:rFonts w:ascii="Arial" w:hAnsi="Arial" w:cs="Arial"/>
          <w:i/>
          <w:sz w:val="18"/>
          <w:szCs w:val="18"/>
        </w:rPr>
        <w:t>……….</w:t>
      </w:r>
    </w:p>
    <w:p w14:paraId="1F99A7D7" w14:textId="77777777" w:rsidR="00653E8A" w:rsidRPr="00682507" w:rsidRDefault="00653E8A">
      <w:pPr>
        <w:tabs>
          <w:tab w:val="left" w:pos="284"/>
        </w:tabs>
        <w:jc w:val="both"/>
        <w:rPr>
          <w:rFonts w:ascii="Arial" w:hAnsi="Arial" w:cs="Arial"/>
          <w:sz w:val="18"/>
          <w:szCs w:val="18"/>
        </w:rPr>
      </w:pPr>
    </w:p>
    <w:sectPr w:rsidR="00653E8A" w:rsidRPr="00682507">
      <w:footerReference w:type="default" r:id="rId7"/>
      <w:pgSz w:w="11906" w:h="16838"/>
      <w:pgMar w:top="851" w:right="1418" w:bottom="1134" w:left="1418" w:header="708" w:footer="709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82141" w14:textId="77777777" w:rsidR="008D1B09" w:rsidRDefault="008D1B09">
      <w:r>
        <w:separator/>
      </w:r>
    </w:p>
  </w:endnote>
  <w:endnote w:type="continuationSeparator" w:id="0">
    <w:p w14:paraId="232C4ED6" w14:textId="77777777" w:rsidR="008D1B09" w:rsidRDefault="008D1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ankfurtGothic">
    <w:altName w:val="Times New Roman"/>
    <w:charset w:val="00"/>
    <w:family w:val="auto"/>
    <w:pitch w:val="variable"/>
  </w:font>
  <w:font w:name="AkzidenzGroteskBE-Md"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16418626"/>
      <w:docPartObj>
        <w:docPartGallery w:val="Page Numbers (Bottom of Page)"/>
        <w:docPartUnique/>
      </w:docPartObj>
    </w:sdtPr>
    <w:sdtContent>
      <w:p w14:paraId="68D4BF81" w14:textId="715C3A66" w:rsidR="00821244" w:rsidRDefault="0082124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DDD6372" w14:textId="77777777" w:rsidR="00D43526" w:rsidRDefault="00D435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BA5D9" w14:textId="77777777" w:rsidR="008D1B09" w:rsidRDefault="008D1B09">
      <w:r>
        <w:separator/>
      </w:r>
    </w:p>
  </w:footnote>
  <w:footnote w:type="continuationSeparator" w:id="0">
    <w:p w14:paraId="6F3559D3" w14:textId="77777777" w:rsidR="008D1B09" w:rsidRDefault="008D1B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b w:val="0"/>
        <w:i w:val="0"/>
        <w:spacing w:val="20"/>
        <w:sz w:val="24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  <w:b w:val="0"/>
        <w:i w:val="0"/>
        <w:sz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Arial"/>
        <w:spacing w:val="20"/>
        <w:sz w:val="18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000004"/>
    <w:multiLevelType w:val="singleLevel"/>
    <w:tmpl w:val="958CA66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Arial" w:hAnsi="Arial" w:cs="Arial" w:hint="default"/>
        <w:b w:val="0"/>
        <w:i w:val="0"/>
        <w:sz w:val="18"/>
        <w:szCs w:val="18"/>
      </w:rPr>
    </w:lvl>
  </w:abstractNum>
  <w:abstractNum w:abstractNumId="4" w15:restartNumberingAfterBreak="0">
    <w:nsid w:val="00000005"/>
    <w:multiLevelType w:val="singleLevel"/>
    <w:tmpl w:val="445269E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Arial" w:hAnsi="Arial" w:cs="Arial" w:hint="default"/>
        <w:b w:val="0"/>
        <w:i w:val="0"/>
        <w:sz w:val="18"/>
        <w:szCs w:val="18"/>
      </w:rPr>
    </w:lvl>
  </w:abstractNum>
  <w:abstractNum w:abstractNumId="5" w15:restartNumberingAfterBreak="0">
    <w:nsid w:val="00000006"/>
    <w:multiLevelType w:val="singleLevel"/>
    <w:tmpl w:val="CD12DCA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  <w:szCs w:val="18"/>
        <w:vertAlign w:val="subscript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vertAlign w:val="subscript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vertAlign w:val="subscrip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vertAlign w:val="subscrip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vertAlign w:val="subscrip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vertAlign w:val="subscrip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vertAlign w:val="subscript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vertAlign w:val="subscript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vertAlign w:val="subscript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vertAlign w:val="subscript"/>
      </w:rPr>
    </w:lvl>
  </w:abstractNum>
  <w:abstractNum w:abstractNumId="7" w15:restartNumberingAfterBreak="0">
    <w:nsid w:val="00000008"/>
    <w:multiLevelType w:val="multilevel"/>
    <w:tmpl w:val="B6DA73DA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i w:val="0"/>
        <w:sz w:val="24"/>
        <w:szCs w:val="20"/>
        <w:vertAlign w:val="subscrip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601" w:hanging="360"/>
      </w:pPr>
      <w:rPr>
        <w:rFonts w:ascii="Times New Roman" w:hAnsi="Times New Roman" w:cs="Arial" w:hint="default"/>
        <w:b w:val="0"/>
        <w:color w:val="auto"/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42" w:hanging="720"/>
      </w:pPr>
      <w:rPr>
        <w:rFonts w:ascii="Times New Roman" w:hAnsi="Times New Roman" w:cs="Arial" w:hint="default"/>
        <w:b w:val="0"/>
        <w:color w:val="FF0000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723" w:hanging="720"/>
      </w:pPr>
      <w:rPr>
        <w:rFonts w:ascii="Times New Roman" w:hAnsi="Times New Roman" w:cs="Arial" w:hint="default"/>
        <w:b w:val="0"/>
        <w:color w:val="FF0000"/>
        <w:sz w:val="18"/>
        <w:szCs w:val="1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604" w:hanging="720"/>
      </w:pPr>
      <w:rPr>
        <w:rFonts w:ascii="Times New Roman" w:hAnsi="Times New Roman" w:cs="Arial" w:hint="default"/>
        <w:b w:val="0"/>
        <w:color w:val="FF0000"/>
        <w:sz w:val="18"/>
        <w:szCs w:val="18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845" w:hanging="1080"/>
      </w:pPr>
      <w:rPr>
        <w:rFonts w:ascii="Times New Roman" w:hAnsi="Times New Roman" w:cs="Arial" w:hint="default"/>
        <w:b w:val="0"/>
        <w:color w:val="FF0000"/>
        <w:sz w:val="18"/>
        <w:szCs w:val="18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726" w:hanging="1080"/>
      </w:pPr>
      <w:rPr>
        <w:rFonts w:ascii="Times New Roman" w:hAnsi="Times New Roman" w:cs="Arial" w:hint="default"/>
        <w:b w:val="0"/>
        <w:color w:val="FF0000"/>
        <w:sz w:val="18"/>
        <w:szCs w:val="18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967" w:hanging="1440"/>
      </w:pPr>
      <w:rPr>
        <w:rFonts w:ascii="Times New Roman" w:hAnsi="Times New Roman" w:cs="Arial" w:hint="default"/>
        <w:b w:val="0"/>
        <w:color w:val="FF000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848" w:hanging="1440"/>
      </w:pPr>
      <w:rPr>
        <w:rFonts w:ascii="Times New Roman" w:hAnsi="Times New Roman" w:cs="Arial" w:hint="default"/>
        <w:b w:val="0"/>
        <w:color w:val="FF0000"/>
        <w:sz w:val="18"/>
        <w:szCs w:val="18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0A"/>
    <w:multiLevelType w:val="multilevel"/>
    <w:tmpl w:val="1F16FFF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00000B"/>
    <w:multiLevelType w:val="multilevel"/>
    <w:tmpl w:val="76A4F8C2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000000C"/>
    <w:multiLevelType w:val="multilevel"/>
    <w:tmpl w:val="9918C456"/>
    <w:name w:val="WW8Num12"/>
    <w:lvl w:ilvl="0">
      <w:start w:val="8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bullet"/>
      <w:pStyle w:val="kpunkciki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Symbol"/>
      </w:rPr>
    </w:lvl>
  </w:abstractNum>
  <w:abstractNum w:abstractNumId="13" w15:restartNumberingAfterBreak="0">
    <w:nsid w:val="0000000E"/>
    <w:multiLevelType w:val="multilevel"/>
    <w:tmpl w:val="9F1EDF40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0F"/>
    <w:multiLevelType w:val="singleLevel"/>
    <w:tmpl w:val="931043E4"/>
    <w:name w:val="WW8Num15"/>
    <w:lvl w:ilvl="0">
      <w:start w:val="1"/>
      <w:numFmt w:val="lowerLetter"/>
      <w:lvlText w:val="%1."/>
      <w:lvlJc w:val="left"/>
      <w:pPr>
        <w:tabs>
          <w:tab w:val="num" w:pos="0"/>
        </w:tabs>
        <w:ind w:left="1800" w:hanging="360"/>
      </w:pPr>
      <w:rPr>
        <w:rFonts w:ascii="Arial" w:eastAsia="Times New Roman" w:hAnsi="Arial" w:cs="Arial"/>
      </w:r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b w:val="0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  <w:b w:val="0"/>
        <w:color w:val="FF0000"/>
        <w:sz w:val="18"/>
        <w:szCs w:val="1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 w:hint="default"/>
      </w:rPr>
    </w:lvl>
  </w:abstractNum>
  <w:abstractNum w:abstractNumId="20" w15:restartNumberingAfterBreak="0">
    <w:nsid w:val="0197350D"/>
    <w:multiLevelType w:val="singleLevel"/>
    <w:tmpl w:val="CD12DC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  <w:szCs w:val="18"/>
        <w:vertAlign w:val="subscript"/>
      </w:rPr>
    </w:lvl>
  </w:abstractNum>
  <w:abstractNum w:abstractNumId="21" w15:restartNumberingAfterBreak="0">
    <w:nsid w:val="278F515E"/>
    <w:multiLevelType w:val="hybridMultilevel"/>
    <w:tmpl w:val="85DA60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DD0C6C"/>
    <w:multiLevelType w:val="hybridMultilevel"/>
    <w:tmpl w:val="5C3E50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9A7972"/>
    <w:multiLevelType w:val="singleLevel"/>
    <w:tmpl w:val="CD12DC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  <w:szCs w:val="18"/>
        <w:vertAlign w:val="subscript"/>
      </w:rPr>
    </w:lvl>
  </w:abstractNum>
  <w:abstractNum w:abstractNumId="24" w15:restartNumberingAfterBreak="0">
    <w:nsid w:val="359712C8"/>
    <w:multiLevelType w:val="hybridMultilevel"/>
    <w:tmpl w:val="CA2469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510F6A"/>
    <w:multiLevelType w:val="single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  <w:b w:val="0"/>
        <w:i w:val="0"/>
        <w:sz w:val="24"/>
      </w:rPr>
    </w:lvl>
  </w:abstractNum>
  <w:abstractNum w:abstractNumId="26" w15:restartNumberingAfterBreak="0">
    <w:nsid w:val="55AE37D2"/>
    <w:multiLevelType w:val="hybridMultilevel"/>
    <w:tmpl w:val="18C6E0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102F7B"/>
    <w:multiLevelType w:val="hybridMultilevel"/>
    <w:tmpl w:val="6E38C0F6"/>
    <w:lvl w:ilvl="0" w:tplc="00000005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A7080A"/>
    <w:multiLevelType w:val="singleLevel"/>
    <w:tmpl w:val="445269E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Arial" w:hAnsi="Arial" w:cs="Arial" w:hint="default"/>
        <w:b w:val="0"/>
        <w:i w:val="0"/>
        <w:sz w:val="18"/>
        <w:szCs w:val="18"/>
      </w:rPr>
    </w:lvl>
  </w:abstractNum>
  <w:num w:numId="1" w16cid:durableId="120733220">
    <w:abstractNumId w:val="0"/>
  </w:num>
  <w:num w:numId="2" w16cid:durableId="725568499">
    <w:abstractNumId w:val="1"/>
  </w:num>
  <w:num w:numId="3" w16cid:durableId="1842112318">
    <w:abstractNumId w:val="2"/>
  </w:num>
  <w:num w:numId="4" w16cid:durableId="1479767038">
    <w:abstractNumId w:val="3"/>
  </w:num>
  <w:num w:numId="5" w16cid:durableId="1030909004">
    <w:abstractNumId w:val="4"/>
  </w:num>
  <w:num w:numId="6" w16cid:durableId="570654595">
    <w:abstractNumId w:val="5"/>
  </w:num>
  <w:num w:numId="7" w16cid:durableId="295528519">
    <w:abstractNumId w:val="6"/>
  </w:num>
  <w:num w:numId="8" w16cid:durableId="1884708217">
    <w:abstractNumId w:val="7"/>
  </w:num>
  <w:num w:numId="9" w16cid:durableId="597637468">
    <w:abstractNumId w:val="8"/>
  </w:num>
  <w:num w:numId="10" w16cid:durableId="2017614508">
    <w:abstractNumId w:val="9"/>
  </w:num>
  <w:num w:numId="11" w16cid:durableId="1174420686">
    <w:abstractNumId w:val="10"/>
  </w:num>
  <w:num w:numId="12" w16cid:durableId="867447830">
    <w:abstractNumId w:val="11"/>
  </w:num>
  <w:num w:numId="13" w16cid:durableId="151258824">
    <w:abstractNumId w:val="12"/>
  </w:num>
  <w:num w:numId="14" w16cid:durableId="868110189">
    <w:abstractNumId w:val="13"/>
  </w:num>
  <w:num w:numId="15" w16cid:durableId="1346395394">
    <w:abstractNumId w:val="14"/>
  </w:num>
  <w:num w:numId="16" w16cid:durableId="1750687310">
    <w:abstractNumId w:val="15"/>
  </w:num>
  <w:num w:numId="17" w16cid:durableId="1098331089">
    <w:abstractNumId w:val="16"/>
  </w:num>
  <w:num w:numId="18" w16cid:durableId="1381248946">
    <w:abstractNumId w:val="17"/>
  </w:num>
  <w:num w:numId="19" w16cid:durableId="1757743515">
    <w:abstractNumId w:val="18"/>
  </w:num>
  <w:num w:numId="20" w16cid:durableId="803474756">
    <w:abstractNumId w:val="19"/>
  </w:num>
  <w:num w:numId="21" w16cid:durableId="1225986133">
    <w:abstractNumId w:val="22"/>
  </w:num>
  <w:num w:numId="22" w16cid:durableId="1179005859">
    <w:abstractNumId w:val="23"/>
  </w:num>
  <w:num w:numId="23" w16cid:durableId="711032218">
    <w:abstractNumId w:val="25"/>
  </w:num>
  <w:num w:numId="24" w16cid:durableId="1146094972">
    <w:abstractNumId w:val="27"/>
  </w:num>
  <w:num w:numId="25" w16cid:durableId="784664050">
    <w:abstractNumId w:val="21"/>
  </w:num>
  <w:num w:numId="26" w16cid:durableId="2134787922">
    <w:abstractNumId w:val="20"/>
  </w:num>
  <w:num w:numId="27" w16cid:durableId="628513939">
    <w:abstractNumId w:val="28"/>
  </w:num>
  <w:num w:numId="28" w16cid:durableId="174421836">
    <w:abstractNumId w:val="24"/>
  </w:num>
  <w:num w:numId="29" w16cid:durableId="16805770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3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EB2"/>
    <w:rsid w:val="00013233"/>
    <w:rsid w:val="00040DDD"/>
    <w:rsid w:val="000446A7"/>
    <w:rsid w:val="0007476F"/>
    <w:rsid w:val="000F440F"/>
    <w:rsid w:val="001166C0"/>
    <w:rsid w:val="00121462"/>
    <w:rsid w:val="00126541"/>
    <w:rsid w:val="00133D61"/>
    <w:rsid w:val="0013452A"/>
    <w:rsid w:val="001C1CCB"/>
    <w:rsid w:val="001F0670"/>
    <w:rsid w:val="001F7D63"/>
    <w:rsid w:val="002008A6"/>
    <w:rsid w:val="00203051"/>
    <w:rsid w:val="002132C8"/>
    <w:rsid w:val="002164E7"/>
    <w:rsid w:val="002334B4"/>
    <w:rsid w:val="002424AA"/>
    <w:rsid w:val="00277D7D"/>
    <w:rsid w:val="00281073"/>
    <w:rsid w:val="00285601"/>
    <w:rsid w:val="002A361D"/>
    <w:rsid w:val="002A744F"/>
    <w:rsid w:val="002D1451"/>
    <w:rsid w:val="002D1FD0"/>
    <w:rsid w:val="002E3399"/>
    <w:rsid w:val="00381924"/>
    <w:rsid w:val="00391D24"/>
    <w:rsid w:val="00397886"/>
    <w:rsid w:val="003A54E9"/>
    <w:rsid w:val="003D583A"/>
    <w:rsid w:val="003D7063"/>
    <w:rsid w:val="00434EC1"/>
    <w:rsid w:val="00441637"/>
    <w:rsid w:val="004535BE"/>
    <w:rsid w:val="00455EB2"/>
    <w:rsid w:val="00456C02"/>
    <w:rsid w:val="0047316B"/>
    <w:rsid w:val="0049193D"/>
    <w:rsid w:val="004A19FE"/>
    <w:rsid w:val="004A5E16"/>
    <w:rsid w:val="004B31BB"/>
    <w:rsid w:val="00505FC9"/>
    <w:rsid w:val="005206C1"/>
    <w:rsid w:val="0054431C"/>
    <w:rsid w:val="00544A84"/>
    <w:rsid w:val="005906B1"/>
    <w:rsid w:val="00591D5E"/>
    <w:rsid w:val="005A70F8"/>
    <w:rsid w:val="005B5844"/>
    <w:rsid w:val="005E4BAB"/>
    <w:rsid w:val="00605A0E"/>
    <w:rsid w:val="00610B58"/>
    <w:rsid w:val="00653E8A"/>
    <w:rsid w:val="0065505A"/>
    <w:rsid w:val="00682507"/>
    <w:rsid w:val="006B0CF5"/>
    <w:rsid w:val="006B392C"/>
    <w:rsid w:val="006B6727"/>
    <w:rsid w:val="006D66A9"/>
    <w:rsid w:val="006E0C13"/>
    <w:rsid w:val="00732564"/>
    <w:rsid w:val="00792CF3"/>
    <w:rsid w:val="007C03CC"/>
    <w:rsid w:val="007C1951"/>
    <w:rsid w:val="007C70C6"/>
    <w:rsid w:val="007D0C98"/>
    <w:rsid w:val="00814CD3"/>
    <w:rsid w:val="00821244"/>
    <w:rsid w:val="00854957"/>
    <w:rsid w:val="00875078"/>
    <w:rsid w:val="0089000F"/>
    <w:rsid w:val="008969DD"/>
    <w:rsid w:val="00897785"/>
    <w:rsid w:val="008B0ADB"/>
    <w:rsid w:val="008B795D"/>
    <w:rsid w:val="008D1B09"/>
    <w:rsid w:val="008F696D"/>
    <w:rsid w:val="00906579"/>
    <w:rsid w:val="009A2943"/>
    <w:rsid w:val="00A06485"/>
    <w:rsid w:val="00A3451B"/>
    <w:rsid w:val="00A534C1"/>
    <w:rsid w:val="00A575EC"/>
    <w:rsid w:val="00A6656C"/>
    <w:rsid w:val="00A669A3"/>
    <w:rsid w:val="00A67434"/>
    <w:rsid w:val="00AA6BAD"/>
    <w:rsid w:val="00AE0CC7"/>
    <w:rsid w:val="00B012D6"/>
    <w:rsid w:val="00B23410"/>
    <w:rsid w:val="00B73F81"/>
    <w:rsid w:val="00B74C25"/>
    <w:rsid w:val="00B9736C"/>
    <w:rsid w:val="00BA0C71"/>
    <w:rsid w:val="00BA162B"/>
    <w:rsid w:val="00BA3B39"/>
    <w:rsid w:val="00BC104E"/>
    <w:rsid w:val="00BD0C66"/>
    <w:rsid w:val="00BF30A2"/>
    <w:rsid w:val="00C5552E"/>
    <w:rsid w:val="00C70F8F"/>
    <w:rsid w:val="00C73715"/>
    <w:rsid w:val="00C83B50"/>
    <w:rsid w:val="00C973A8"/>
    <w:rsid w:val="00CC6154"/>
    <w:rsid w:val="00D05E0F"/>
    <w:rsid w:val="00D24593"/>
    <w:rsid w:val="00D43526"/>
    <w:rsid w:val="00D5165B"/>
    <w:rsid w:val="00D61D3D"/>
    <w:rsid w:val="00D750BB"/>
    <w:rsid w:val="00D823DF"/>
    <w:rsid w:val="00D87B05"/>
    <w:rsid w:val="00DB41B9"/>
    <w:rsid w:val="00DC275B"/>
    <w:rsid w:val="00DF4E4A"/>
    <w:rsid w:val="00E002E0"/>
    <w:rsid w:val="00E14F57"/>
    <w:rsid w:val="00E17134"/>
    <w:rsid w:val="00E43E55"/>
    <w:rsid w:val="00E70988"/>
    <w:rsid w:val="00E96670"/>
    <w:rsid w:val="00EA1977"/>
    <w:rsid w:val="00EA36EB"/>
    <w:rsid w:val="00EC237A"/>
    <w:rsid w:val="00F06F19"/>
    <w:rsid w:val="00F14783"/>
    <w:rsid w:val="00F256A7"/>
    <w:rsid w:val="00F34E9B"/>
    <w:rsid w:val="00F35E1A"/>
    <w:rsid w:val="00F4686A"/>
    <w:rsid w:val="00F83247"/>
    <w:rsid w:val="00F85099"/>
    <w:rsid w:val="00FA3E30"/>
    <w:rsid w:val="00FA7E29"/>
    <w:rsid w:val="00FC2CE3"/>
    <w:rsid w:val="00FC314D"/>
    <w:rsid w:val="00FE4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0484B8C"/>
  <w15:chartTrackingRefBased/>
  <w15:docId w15:val="{D18D101E-691C-42BF-8B8E-F52B8DDE2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rFonts w:ascii="Arial" w:hAnsi="Arial" w:cs="Arial"/>
      <w:b/>
      <w:sz w:val="2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rFonts w:ascii="Arial" w:hAnsi="Arial" w:cs="Arial"/>
      <w:b/>
      <w:sz w:val="22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outlineLvl w:val="2"/>
    </w:pPr>
    <w:rPr>
      <w:rFonts w:ascii="Arial" w:hAnsi="Arial" w:cs="Arial"/>
      <w:b/>
      <w:i/>
      <w:sz w:val="22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rFonts w:ascii="Arial" w:hAnsi="Arial" w:cs="Arial"/>
      <w:b/>
      <w:sz w:val="22"/>
      <w:u w:val="single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rFonts w:ascii="Arial" w:hAnsi="Arial" w:cs="Arial"/>
      <w:sz w:val="22"/>
      <w:u w:val="single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outlineLvl w:val="5"/>
    </w:pPr>
    <w:rPr>
      <w:rFonts w:ascii="Arial" w:hAnsi="Arial" w:cs="Arial"/>
      <w:b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outlineLvl w:val="6"/>
    </w:pPr>
    <w:rPr>
      <w:rFonts w:ascii="Arial" w:hAnsi="Arial" w:cs="Arial"/>
      <w:sz w:val="18"/>
      <w:u w:val="single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sz w:val="24"/>
    </w:rPr>
  </w:style>
  <w:style w:type="paragraph" w:styleId="Nagwek9">
    <w:name w:val="heading 9"/>
    <w:basedOn w:val="Normalny"/>
    <w:next w:val="Normalny"/>
    <w:qFormat/>
    <w:pPr>
      <w:keepNext/>
      <w:widowControl w:val="0"/>
      <w:numPr>
        <w:ilvl w:val="8"/>
        <w:numId w:val="1"/>
      </w:numPr>
      <w:autoSpaceDE w:val="0"/>
      <w:outlineLvl w:val="8"/>
    </w:pPr>
    <w:rPr>
      <w:rFonts w:ascii="Tahoma" w:eastAsia="Calibri" w:hAnsi="Tahoma" w:cs="Tahoma"/>
      <w:b/>
      <w:color w:val="0000FF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b w:val="0"/>
      <w:i w:val="0"/>
      <w:spacing w:val="20"/>
      <w:sz w:val="24"/>
    </w:rPr>
  </w:style>
  <w:style w:type="character" w:customStyle="1" w:styleId="WW8Num3z0">
    <w:name w:val="WW8Num3z0"/>
    <w:rPr>
      <w:rFonts w:ascii="Symbol" w:hAnsi="Symbol" w:cs="Symbol"/>
      <w:b w:val="0"/>
      <w:i w:val="0"/>
      <w:sz w:val="24"/>
    </w:rPr>
  </w:style>
  <w:style w:type="character" w:customStyle="1" w:styleId="WW8Num3z1">
    <w:name w:val="WW8Num3z1"/>
    <w:rPr>
      <w:rFonts w:cs="Arial"/>
      <w:spacing w:val="20"/>
      <w:sz w:val="18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Symbol"/>
      <w:b w:val="0"/>
      <w:i w:val="0"/>
      <w:sz w:val="24"/>
    </w:rPr>
  </w:style>
  <w:style w:type="character" w:customStyle="1" w:styleId="WW8Num5z0">
    <w:name w:val="WW8Num5z0"/>
    <w:rPr>
      <w:rFonts w:ascii="Times New Roman" w:hAnsi="Times New Roman" w:cs="Times New Roman"/>
      <w:b w:val="0"/>
      <w:i w:val="0"/>
      <w:sz w:val="24"/>
    </w:rPr>
  </w:style>
  <w:style w:type="character" w:customStyle="1" w:styleId="WW8Num6z0">
    <w:name w:val="WW8Num6z0"/>
    <w:rPr>
      <w:rFonts w:ascii="Times New Roman" w:hAnsi="Times New Roman" w:cs="Times New Roman"/>
      <w:sz w:val="18"/>
      <w:szCs w:val="18"/>
      <w:vertAlign w:val="subscript"/>
    </w:rPr>
  </w:style>
  <w:style w:type="character" w:customStyle="1" w:styleId="WW8Num7z0">
    <w:name w:val="WW8Num7z0"/>
    <w:rPr>
      <w:rFonts w:ascii="Times New Roman" w:hAnsi="Times New Roman" w:cs="Times New Roman"/>
      <w:vertAlign w:val="subscript"/>
    </w:rPr>
  </w:style>
  <w:style w:type="character" w:customStyle="1" w:styleId="WW8Num8z0">
    <w:name w:val="WW8Num8z0"/>
    <w:rPr>
      <w:rFonts w:ascii="Symbol" w:hAnsi="Symbol" w:cs="Symbol"/>
      <w:b w:val="0"/>
      <w:i w:val="0"/>
      <w:sz w:val="24"/>
      <w:vertAlign w:val="subscript"/>
    </w:rPr>
  </w:style>
  <w:style w:type="character" w:customStyle="1" w:styleId="WW8Num8z1">
    <w:name w:val="WW8Num8z1"/>
    <w:rPr>
      <w:rFonts w:ascii="Times New Roman" w:hAnsi="Times New Roman" w:cs="Arial" w:hint="default"/>
      <w:b w:val="0"/>
      <w:color w:val="FF0000"/>
      <w:sz w:val="18"/>
      <w:szCs w:val="18"/>
    </w:rPr>
  </w:style>
  <w:style w:type="character" w:customStyle="1" w:styleId="WW8Num9z0">
    <w:name w:val="WW8Num9z0"/>
    <w:rPr>
      <w:rFonts w:ascii="Arial" w:hAnsi="Arial" w:cs="Arial" w:hint="default"/>
      <w:b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Times New Roman" w:hAnsi="Times New Roman" w:cs="Times New Roman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4z0">
    <w:name w:val="WW8Num14z0"/>
    <w:rPr>
      <w:rFonts w:ascii="Times New Roman" w:hAnsi="Times New Roman" w:cs="Times New Roman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6z0">
    <w:name w:val="WW8Num16z0"/>
    <w:rPr>
      <w:b w:val="0"/>
      <w:color w:val="auto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Wingdings" w:hAnsi="Wingdings" w:cs="Wingdings"/>
      <w:b w:val="0"/>
      <w:sz w:val="18"/>
      <w:szCs w:val="18"/>
    </w:rPr>
  </w:style>
  <w:style w:type="character" w:customStyle="1" w:styleId="WW8Num17z1">
    <w:name w:val="WW8Num17z1"/>
    <w:rPr>
      <w:rFonts w:ascii="Times New Roman" w:hAnsi="Times New Roman" w:cs="Arial" w:hint="default"/>
      <w:b w:val="0"/>
      <w:color w:val="FF0000"/>
      <w:sz w:val="18"/>
      <w:szCs w:val="18"/>
    </w:rPr>
  </w:style>
  <w:style w:type="character" w:customStyle="1" w:styleId="WW8Num17z2">
    <w:name w:val="WW8Num17z2"/>
    <w:rPr>
      <w:rFonts w:ascii="Wingdings" w:hAnsi="Wingdings" w:cs="Wingdings" w:hint="default"/>
      <w:sz w:val="20"/>
    </w:rPr>
  </w:style>
  <w:style w:type="character" w:customStyle="1" w:styleId="WW8Num18z0">
    <w:name w:val="WW8Num18z0"/>
    <w:rPr>
      <w:rFonts w:hint="default"/>
    </w:rPr>
  </w:style>
  <w:style w:type="character" w:customStyle="1" w:styleId="WW8Num19z0">
    <w:name w:val="WW8Num19z0"/>
    <w:rPr>
      <w:rFonts w:cs="Arial"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cs="Arial" w:hint="default"/>
    </w:rPr>
  </w:style>
  <w:style w:type="character" w:customStyle="1" w:styleId="WW8Num2z1">
    <w:name w:val="WW8Num2z1"/>
    <w:rPr>
      <w:rFonts w:cs="Arial"/>
      <w:spacing w:val="20"/>
      <w:sz w:val="18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7z1">
    <w:name w:val="WW8Num7z1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21z0">
    <w:name w:val="WW8Num21z0"/>
    <w:rPr>
      <w:rFonts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  <w:rPr>
      <w:rFonts w:hint="default"/>
    </w:rPr>
  </w:style>
  <w:style w:type="character" w:customStyle="1" w:styleId="WW8Num23z0">
    <w:name w:val="WW8Num23z0"/>
    <w:rPr>
      <w:rFonts w:ascii="Times New Roman" w:eastAsia="Times New Roman" w:hAnsi="Times New Roman" w:cs="Times New Roman"/>
    </w:rPr>
  </w:style>
  <w:style w:type="character" w:customStyle="1" w:styleId="WW8Num23z1">
    <w:name w:val="WW8Num23z1"/>
    <w:rPr>
      <w:rFonts w:ascii="Courier New" w:hAnsi="Courier New" w:cs="Wingdings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Times New Roman" w:hAnsi="Times New Roman" w:cs="Times New Roman" w:hint="default"/>
      <w:color w:val="auto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6z0">
    <w:name w:val="WW8Num26z0"/>
    <w:rPr>
      <w:sz w:val="18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Arial" w:hAnsi="Arial" w:cs="Arial"/>
      <w:sz w:val="18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9z0">
    <w:name w:val="WW8Num29z0"/>
    <w:rPr>
      <w:rFonts w:hint="default"/>
      <w:color w:val="auto"/>
    </w:rPr>
  </w:style>
  <w:style w:type="character" w:customStyle="1" w:styleId="WW8Num30z0">
    <w:name w:val="WW8Num30z0"/>
    <w:rPr>
      <w:rFonts w:ascii="Wingdings" w:hAnsi="Wingdings" w:cs="Wingdings" w:hint="default"/>
      <w:color w:val="auto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3z0">
    <w:name w:val="WW8Num33z0"/>
    <w:rPr>
      <w:rFonts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color w:val="auto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hint="default"/>
    </w:rPr>
  </w:style>
  <w:style w:type="character" w:customStyle="1" w:styleId="WW8Num37z0">
    <w:name w:val="WW8Num37z0"/>
    <w:rPr>
      <w:rFonts w:ascii="Arial" w:hAnsi="Arial" w:cs="Arial" w:hint="default"/>
      <w:sz w:val="18"/>
    </w:rPr>
  </w:style>
  <w:style w:type="character" w:customStyle="1" w:styleId="WW8Num38z0">
    <w:name w:val="WW8Num38z0"/>
    <w:rPr>
      <w:rFonts w:ascii="Times New Roman" w:hAnsi="Times New Roman" w:cs="Times New Roman" w:hint="default"/>
    </w:rPr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  <w:b w:val="0"/>
      <w:color w:val="auto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Wingdings" w:hAnsi="Wingdings" w:cs="Wingdings" w:hint="default"/>
    </w:rPr>
  </w:style>
  <w:style w:type="character" w:customStyle="1" w:styleId="WW8Num42z1">
    <w:name w:val="WW8Num42z1"/>
    <w:rPr>
      <w:rFonts w:ascii="Courier New" w:hAnsi="Courier New" w:cs="Courier New" w:hint="default"/>
    </w:rPr>
  </w:style>
  <w:style w:type="character" w:customStyle="1" w:styleId="WW8Num42z3">
    <w:name w:val="WW8Num42z3"/>
    <w:rPr>
      <w:rFonts w:ascii="Symbol" w:hAnsi="Symbol" w:cs="Symbol" w:hint="default"/>
    </w:rPr>
  </w:style>
  <w:style w:type="character" w:customStyle="1" w:styleId="WW8Num43z0">
    <w:name w:val="WW8Num43z0"/>
    <w:rPr>
      <w:rFonts w:ascii="Wingdings" w:hAnsi="Wingdings" w:cs="Wingdings" w:hint="default"/>
    </w:rPr>
  </w:style>
  <w:style w:type="character" w:customStyle="1" w:styleId="WW8Num44z0">
    <w:name w:val="WW8Num44z0"/>
    <w:rPr>
      <w:rFonts w:hint="default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ascii="Arial" w:hAnsi="Arial" w:cs="Arial" w:hint="default"/>
      <w:sz w:val="18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hint="default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hint="default"/>
    </w:rPr>
  </w:style>
  <w:style w:type="character" w:customStyle="1" w:styleId="WW8Num50z0">
    <w:name w:val="WW8Num50z0"/>
    <w:rPr>
      <w:rFonts w:hint="default"/>
    </w:rPr>
  </w:style>
  <w:style w:type="character" w:customStyle="1" w:styleId="WW8Num51z0">
    <w:name w:val="WW8Num51z0"/>
    <w:rPr>
      <w:rFonts w:hint="default"/>
    </w:rPr>
  </w:style>
  <w:style w:type="character" w:customStyle="1" w:styleId="WW8Num52z0">
    <w:name w:val="WW8Num52z0"/>
    <w:rPr>
      <w:rFonts w:hint="default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hint="default"/>
    </w:rPr>
  </w:style>
  <w:style w:type="character" w:customStyle="1" w:styleId="WW8Num54z0">
    <w:name w:val="WW8Num54z0"/>
    <w:rPr>
      <w:rFonts w:hint="default"/>
    </w:rPr>
  </w:style>
  <w:style w:type="character" w:customStyle="1" w:styleId="WW8Num55z0">
    <w:name w:val="WW8Num55z0"/>
    <w:rPr>
      <w:rFonts w:hint="default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Symbol" w:hAnsi="Symbol" w:cs="Symbol" w:hint="default"/>
      <w:sz w:val="20"/>
      <w:szCs w:val="16"/>
    </w:rPr>
  </w:style>
  <w:style w:type="character" w:customStyle="1" w:styleId="WW8Num56z1">
    <w:name w:val="WW8Num56z1"/>
    <w:rPr>
      <w:rFonts w:ascii="Courier New" w:hAnsi="Courier New" w:cs="Courier New" w:hint="default"/>
      <w:sz w:val="20"/>
    </w:rPr>
  </w:style>
  <w:style w:type="character" w:customStyle="1" w:styleId="WW8Num56z2">
    <w:name w:val="WW8Num56z2"/>
    <w:rPr>
      <w:rFonts w:ascii="Wingdings" w:hAnsi="Wingdings" w:cs="Wingdings" w:hint="default"/>
      <w:sz w:val="20"/>
    </w:rPr>
  </w:style>
  <w:style w:type="character" w:customStyle="1" w:styleId="WW8Num57z0">
    <w:name w:val="WW8Num57z0"/>
    <w:rPr>
      <w:rFonts w:hint="default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rFonts w:ascii="Arial" w:hAnsi="Arial" w:cs="Arial" w:hint="default"/>
      <w:sz w:val="18"/>
    </w:rPr>
  </w:style>
  <w:style w:type="character" w:customStyle="1" w:styleId="WW8Num59z0">
    <w:name w:val="WW8Num59z0"/>
    <w:rPr>
      <w:rFonts w:ascii="Arial" w:hAnsi="Arial" w:cs="Arial"/>
      <w:sz w:val="18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ascii="Arial" w:hAnsi="Arial" w:cs="Arial" w:hint="default"/>
      <w:color w:val="000000"/>
    </w:rPr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Domylnaczcionkaakapitu2">
    <w:name w:val="Domyślna czcionka akapitu2"/>
  </w:style>
  <w:style w:type="character" w:customStyle="1" w:styleId="Nagwek1Znak">
    <w:name w:val="Nagłówek 1 Znak"/>
    <w:rPr>
      <w:rFonts w:ascii="Arial" w:hAnsi="Arial" w:cs="Arial"/>
      <w:b/>
      <w:sz w:val="22"/>
    </w:rPr>
  </w:style>
  <w:style w:type="character" w:customStyle="1" w:styleId="Nagwek2Znak">
    <w:name w:val="Nagłówek 2 Znak"/>
    <w:rPr>
      <w:rFonts w:ascii="Arial" w:hAnsi="Arial" w:cs="Arial"/>
      <w:b/>
      <w:sz w:val="22"/>
    </w:rPr>
  </w:style>
  <w:style w:type="character" w:customStyle="1" w:styleId="Nagwek3Znak">
    <w:name w:val="Nagłówek 3 Znak"/>
    <w:rPr>
      <w:rFonts w:ascii="Arial" w:hAnsi="Arial" w:cs="Arial"/>
      <w:b/>
      <w:i/>
      <w:sz w:val="22"/>
    </w:rPr>
  </w:style>
  <w:style w:type="character" w:customStyle="1" w:styleId="Nagwek4Znak">
    <w:name w:val="Nagłówek 4 Znak"/>
    <w:rPr>
      <w:rFonts w:ascii="Arial" w:hAnsi="Arial" w:cs="Arial"/>
      <w:b/>
      <w:sz w:val="22"/>
      <w:u w:val="single"/>
    </w:rPr>
  </w:style>
  <w:style w:type="character" w:customStyle="1" w:styleId="Nagwek5Znak">
    <w:name w:val="Nagłówek 5 Znak"/>
    <w:rPr>
      <w:rFonts w:ascii="Arial" w:hAnsi="Arial" w:cs="Arial"/>
      <w:sz w:val="22"/>
      <w:u w:val="single"/>
    </w:rPr>
  </w:style>
  <w:style w:type="character" w:customStyle="1" w:styleId="Nagwek6Znak">
    <w:name w:val="Nagłówek 6 Znak"/>
    <w:rPr>
      <w:rFonts w:ascii="Arial" w:hAnsi="Arial" w:cs="Arial"/>
      <w:b/>
      <w:sz w:val="18"/>
    </w:rPr>
  </w:style>
  <w:style w:type="character" w:customStyle="1" w:styleId="Nagwek7Znak">
    <w:name w:val="Nagłówek 7 Znak"/>
    <w:rPr>
      <w:rFonts w:ascii="Arial" w:hAnsi="Arial" w:cs="Arial"/>
      <w:sz w:val="18"/>
      <w:u w:val="single"/>
    </w:rPr>
  </w:style>
  <w:style w:type="character" w:customStyle="1" w:styleId="TekstpodstawowyZnak">
    <w:name w:val="Tekst podstawowy Znak"/>
    <w:rPr>
      <w:rFonts w:ascii="Arial" w:hAnsi="Arial" w:cs="Arial"/>
      <w:sz w:val="22"/>
    </w:rPr>
  </w:style>
  <w:style w:type="character" w:styleId="Hipercze">
    <w:name w:val="Hyperlink"/>
    <w:rPr>
      <w:color w:val="0000FF"/>
      <w:u w:val="single"/>
    </w:rPr>
  </w:style>
  <w:style w:type="character" w:customStyle="1" w:styleId="StopkaZnak">
    <w:name w:val="Stopka Znak"/>
    <w:basedOn w:val="Domylnaczcionkaakapitu2"/>
    <w:uiPriority w:val="99"/>
  </w:style>
  <w:style w:type="character" w:styleId="Numerstrony">
    <w:name w:val="page number"/>
    <w:basedOn w:val="Domylnaczcionkaakapitu2"/>
  </w:style>
  <w:style w:type="character" w:customStyle="1" w:styleId="NagwekZnak2">
    <w:name w:val="Nagłówek Znak2"/>
    <w:basedOn w:val="Domylnaczcionkaakapitu2"/>
  </w:style>
  <w:style w:type="character" w:customStyle="1" w:styleId="Tekstpodstawowy2Znak">
    <w:name w:val="Tekst podstawowy 2 Znak"/>
    <w:rPr>
      <w:rFonts w:ascii="Arial" w:hAnsi="Arial" w:cs="Arial"/>
      <w:b/>
      <w:sz w:val="22"/>
    </w:rPr>
  </w:style>
  <w:style w:type="character" w:customStyle="1" w:styleId="Tekstpodstawowy3Znak">
    <w:name w:val="Tekst podstawowy 3 Znak"/>
    <w:rPr>
      <w:rFonts w:ascii="Arial" w:hAnsi="Arial" w:cs="Arial"/>
      <w:b/>
      <w:sz w:val="22"/>
      <w:u w:val="single"/>
    </w:rPr>
  </w:style>
  <w:style w:type="character" w:customStyle="1" w:styleId="TekstpodstawowywcityZnak">
    <w:name w:val="Tekst podstawowy wcięty Znak"/>
    <w:rPr>
      <w:sz w:val="24"/>
    </w:rPr>
  </w:style>
  <w:style w:type="character" w:customStyle="1" w:styleId="TytuZnak">
    <w:name w:val="Tytuł Znak"/>
    <w:rPr>
      <w:rFonts w:ascii="Bookman Old Style" w:hAnsi="Bookman Old Style" w:cs="Bookman Old Style"/>
      <w:sz w:val="28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FontStyle13">
    <w:name w:val="Font Style13"/>
    <w:rPr>
      <w:rFonts w:ascii="Arial" w:hAnsi="Arial" w:cs="Arial"/>
      <w:color w:val="000000"/>
      <w:sz w:val="18"/>
      <w:szCs w:val="18"/>
    </w:rPr>
  </w:style>
  <w:style w:type="character" w:customStyle="1" w:styleId="FontStyle33">
    <w:name w:val="Font Style33"/>
    <w:rPr>
      <w:rFonts w:ascii="Arial Unicode MS" w:eastAsia="Arial Unicode MS" w:hAnsi="Arial Unicode MS" w:cs="SimSun"/>
      <w:color w:val="000000"/>
      <w:sz w:val="14"/>
      <w:szCs w:val="14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1">
    <w:name w:val="Nagłówek Znak1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1">
    <w:name w:val="Tekst podstawowy Znak1"/>
    <w:rPr>
      <w:rFonts w:ascii="Arial" w:hAnsi="Arial" w:cs="Arial"/>
      <w:sz w:val="22"/>
    </w:rPr>
  </w:style>
  <w:style w:type="character" w:customStyle="1" w:styleId="TytuZnak1">
    <w:name w:val="Tytuł Znak1"/>
    <w:rPr>
      <w:rFonts w:ascii="Bookman Old Style" w:hAnsi="Bookman Old Style" w:cs="Bookman Old Style"/>
      <w:sz w:val="28"/>
    </w:rPr>
  </w:style>
  <w:style w:type="character" w:customStyle="1" w:styleId="PodtytuZnak">
    <w:name w:val="Podtytuł Znak"/>
    <w:rPr>
      <w:rFonts w:ascii="Arial" w:eastAsia="Lucida Sans Unicode" w:hAnsi="Arial" w:cs="Mangal"/>
      <w:i/>
      <w:iCs/>
      <w:sz w:val="28"/>
      <w:szCs w:val="28"/>
    </w:rPr>
  </w:style>
  <w:style w:type="character" w:customStyle="1" w:styleId="StopkaZnak1">
    <w:name w:val="Stopka Znak1"/>
    <w:basedOn w:val="Domylnaczcionkaakapitu2"/>
  </w:style>
  <w:style w:type="character" w:customStyle="1" w:styleId="google-src-text1">
    <w:name w:val="google-src-text1"/>
    <w:rPr>
      <w:vanish/>
    </w:rPr>
  </w:style>
  <w:style w:type="character" w:customStyle="1" w:styleId="TekstprzypisudolnegoZnak">
    <w:name w:val="Tekst przypisu dolnego Znak"/>
    <w:basedOn w:val="Domylnaczcionkaakapitu2"/>
  </w:style>
  <w:style w:type="character" w:customStyle="1" w:styleId="StandardZnak">
    <w:name w:val="Standard Znak"/>
    <w:rPr>
      <w:sz w:val="24"/>
      <w:szCs w:val="24"/>
      <w:lang w:eastAsia="ar-SA" w:bidi="ar-SA"/>
    </w:rPr>
  </w:style>
  <w:style w:type="character" w:customStyle="1" w:styleId="Odsyaczdokomentarza">
    <w:name w:val="Odsyłacz do komentarza"/>
    <w:rPr>
      <w:sz w:val="16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Znakinumeracji">
    <w:name w:val="Znaki numeracji"/>
  </w:style>
  <w:style w:type="character" w:customStyle="1" w:styleId="TekstdymkaZnak1">
    <w:name w:val="Tekst dymka Znak1"/>
    <w:rPr>
      <w:rFonts w:ascii="Tahoma" w:hAnsi="Tahoma" w:cs="Tahoma"/>
      <w:sz w:val="16"/>
      <w:szCs w:val="16"/>
    </w:rPr>
  </w:style>
  <w:style w:type="character" w:customStyle="1" w:styleId="TekstprzypisukocowegoZnak">
    <w:name w:val="Tekst przypisu końcowego Znak"/>
    <w:basedOn w:val="Domylnaczcionkaakapitu2"/>
  </w:style>
  <w:style w:type="character" w:styleId="Pogrubienie">
    <w:name w:val="Strong"/>
    <w:qFormat/>
    <w:rPr>
      <w:b/>
      <w:bCs/>
    </w:rPr>
  </w:style>
  <w:style w:type="character" w:customStyle="1" w:styleId="Nagwek9Znak">
    <w:name w:val="Nagłówek 9 Znak"/>
    <w:rPr>
      <w:rFonts w:ascii="Tahoma" w:eastAsia="Calibri" w:hAnsi="Tahoma" w:cs="Tahoma"/>
      <w:b/>
      <w:color w:val="0000FF"/>
      <w:sz w:val="18"/>
    </w:rPr>
  </w:style>
  <w:style w:type="character" w:customStyle="1" w:styleId="ng-binding">
    <w:name w:val="ng-binding"/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rPr>
      <w:rFonts w:ascii="Arial" w:hAnsi="Arial" w:cs="Arial"/>
      <w:sz w:val="22"/>
    </w:rPr>
  </w:style>
  <w:style w:type="paragraph" w:styleId="Lista">
    <w:name w:val="List"/>
    <w:basedOn w:val="Normalny"/>
    <w:pPr>
      <w:widowControl w:val="0"/>
      <w:ind w:left="283" w:hanging="283"/>
      <w:jc w:val="both"/>
    </w:pPr>
    <w:rPr>
      <w:rFonts w:ascii="Arial" w:hAnsi="Arial" w:cs="Arial"/>
      <w:sz w:val="24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Tekstpodstawowy22">
    <w:name w:val="Tekst podstawowy 22"/>
    <w:basedOn w:val="Normalny"/>
    <w:rPr>
      <w:rFonts w:ascii="Arial" w:hAnsi="Arial" w:cs="Arial"/>
      <w:b/>
      <w:sz w:val="22"/>
    </w:rPr>
  </w:style>
  <w:style w:type="paragraph" w:customStyle="1" w:styleId="Tekstpodstawowy33">
    <w:name w:val="Tekst podstawowy 33"/>
    <w:basedOn w:val="Normalny"/>
    <w:rPr>
      <w:rFonts w:ascii="Arial" w:hAnsi="Arial" w:cs="Arial"/>
      <w:b/>
      <w:sz w:val="22"/>
      <w:u w:val="single"/>
    </w:rPr>
  </w:style>
  <w:style w:type="paragraph" w:styleId="Tekstpodstawowywcity">
    <w:name w:val="Body Text Indent"/>
    <w:basedOn w:val="Normalny"/>
    <w:pPr>
      <w:ind w:left="426" w:hanging="426"/>
      <w:jc w:val="both"/>
    </w:pPr>
    <w:rPr>
      <w:sz w:val="24"/>
    </w:rPr>
  </w:style>
  <w:style w:type="paragraph" w:styleId="Tytu">
    <w:name w:val="Title"/>
    <w:basedOn w:val="Normalny"/>
    <w:next w:val="Podtytu"/>
    <w:qFormat/>
    <w:pPr>
      <w:jc w:val="center"/>
    </w:pPr>
    <w:rPr>
      <w:rFonts w:ascii="Bookman Old Style" w:hAnsi="Bookman Old Style" w:cs="Bookman Old Style"/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</w:rPr>
  </w:style>
  <w:style w:type="paragraph" w:customStyle="1" w:styleId="ust">
    <w:name w:val="ust"/>
    <w:basedOn w:val="Normalny"/>
    <w:pPr>
      <w:spacing w:after="80"/>
      <w:ind w:left="431" w:hanging="255"/>
      <w:jc w:val="both"/>
    </w:pPr>
    <w:rPr>
      <w:sz w:val="24"/>
    </w:rPr>
  </w:style>
  <w:style w:type="paragraph" w:customStyle="1" w:styleId="kpunkciki">
    <w:name w:val="k punkciki"/>
    <w:basedOn w:val="Normalny"/>
    <w:pPr>
      <w:numPr>
        <w:numId w:val="13"/>
      </w:numPr>
      <w:spacing w:line="180" w:lineRule="atLeast"/>
      <w:jc w:val="both"/>
    </w:pPr>
    <w:rPr>
      <w:rFonts w:ascii="Tahoma" w:hAnsi="Tahoma" w:cs="Tahoma"/>
    </w:rPr>
  </w:style>
  <w:style w:type="paragraph" w:customStyle="1" w:styleId="Zwykytekst2">
    <w:name w:val="Zwykły tekst2"/>
    <w:basedOn w:val="Normalny"/>
    <w:rPr>
      <w:rFonts w:ascii="Courier New" w:hAnsi="Courier New" w:cs="Courier New"/>
    </w:rPr>
  </w:style>
  <w:style w:type="paragraph" w:customStyle="1" w:styleId="UnTranslatable">
    <w:name w:val="UnTranslatable"/>
    <w:basedOn w:val="Zwykytekst2"/>
    <w:next w:val="Zwykytekst2"/>
  </w:style>
  <w:style w:type="paragraph" w:customStyle="1" w:styleId="Tekstpodstawowywcity23">
    <w:name w:val="Tekst podstawowy wcięty 23"/>
    <w:basedOn w:val="Normalny"/>
    <w:pPr>
      <w:ind w:left="680"/>
      <w:jc w:val="both"/>
    </w:pPr>
    <w:rPr>
      <w:rFonts w:ascii="Tahoma" w:hAnsi="Tahoma" w:cs="Tahoma"/>
      <w:sz w:val="16"/>
    </w:rPr>
  </w:style>
  <w:style w:type="paragraph" w:customStyle="1" w:styleId="Tekstpodstawowywcity21">
    <w:name w:val="Tekst podstawowy wcięty 21"/>
    <w:basedOn w:val="Normalny"/>
    <w:pPr>
      <w:shd w:val="clear" w:color="auto" w:fill="FFFFFF"/>
      <w:tabs>
        <w:tab w:val="left" w:pos="0"/>
      </w:tabs>
      <w:spacing w:before="182"/>
      <w:ind w:left="38"/>
      <w:jc w:val="both"/>
    </w:pPr>
    <w:rPr>
      <w:rFonts w:ascii="Arial" w:hAnsi="Arial" w:cs="Arial"/>
      <w:color w:val="000000"/>
      <w:spacing w:val="-2"/>
      <w:sz w:val="22"/>
    </w:rPr>
  </w:style>
  <w:style w:type="paragraph" w:customStyle="1" w:styleId="Listapunktowana1">
    <w:name w:val="Lista punktowana1"/>
    <w:basedOn w:val="Normalny"/>
    <w:pPr>
      <w:numPr>
        <w:numId w:val="2"/>
      </w:numPr>
    </w:pPr>
    <w:rPr>
      <w:sz w:val="24"/>
    </w:rPr>
  </w:style>
  <w:style w:type="paragraph" w:customStyle="1" w:styleId="Lista22">
    <w:name w:val="Lista 22"/>
    <w:basedOn w:val="Normalny"/>
    <w:pPr>
      <w:widowControl w:val="0"/>
      <w:ind w:left="566" w:hanging="283"/>
      <w:jc w:val="both"/>
    </w:pPr>
    <w:rPr>
      <w:rFonts w:ascii="Arial" w:hAnsi="Arial" w:cs="Arial"/>
      <w:sz w:val="24"/>
    </w:rPr>
  </w:style>
  <w:style w:type="paragraph" w:customStyle="1" w:styleId="Tekstpodstawowywcity32">
    <w:name w:val="Tekst podstawowy wcięty 32"/>
    <w:basedOn w:val="Normalny"/>
    <w:pPr>
      <w:spacing w:after="120"/>
      <w:ind w:left="283"/>
    </w:pPr>
    <w:rPr>
      <w:sz w:val="16"/>
    </w:rPr>
  </w:style>
  <w:style w:type="paragraph" w:customStyle="1" w:styleId="NormalWeb1">
    <w:name w:val="Normal (Web)1"/>
    <w:basedOn w:val="Normalny"/>
    <w:pPr>
      <w:spacing w:before="100" w:after="100"/>
    </w:pPr>
    <w:rPr>
      <w:sz w:val="24"/>
      <w:lang w:val="en-US"/>
    </w:rPr>
  </w:style>
  <w:style w:type="paragraph" w:styleId="Bezodstpw">
    <w:name w:val="No Spacing"/>
    <w:qFormat/>
    <w:pPr>
      <w:suppressAutoHyphens/>
    </w:pPr>
    <w:rPr>
      <w:sz w:val="24"/>
      <w:lang w:eastAsia="ar-SA"/>
    </w:rPr>
  </w:style>
  <w:style w:type="paragraph" w:customStyle="1" w:styleId="western">
    <w:name w:val="western"/>
    <w:basedOn w:val="Normalny"/>
    <w:pPr>
      <w:spacing w:before="100"/>
    </w:pPr>
    <w:rPr>
      <w:rFonts w:ascii="Tahoma" w:hAnsi="Tahoma" w:cs="Tahoma"/>
      <w:sz w:val="24"/>
    </w:rPr>
  </w:style>
  <w:style w:type="paragraph" w:customStyle="1" w:styleId="WW-NormalnyWeb">
    <w:name w:val="WW-Normalny (Web)"/>
    <w:basedOn w:val="Normalny"/>
    <w:pPr>
      <w:spacing w:before="100"/>
    </w:pPr>
    <w:rPr>
      <w:sz w:val="24"/>
    </w:rPr>
  </w:style>
  <w:style w:type="paragraph" w:customStyle="1" w:styleId="FR2">
    <w:name w:val="FR2"/>
    <w:pPr>
      <w:widowControl w:val="0"/>
      <w:suppressAutoHyphens/>
      <w:autoSpaceDE w:val="0"/>
      <w:spacing w:line="360" w:lineRule="auto"/>
      <w:ind w:left="4480" w:right="800"/>
      <w:jc w:val="center"/>
    </w:pPr>
    <w:rPr>
      <w:sz w:val="16"/>
      <w:lang w:eastAsia="ar-SA"/>
    </w:rPr>
  </w:style>
  <w:style w:type="paragraph" w:customStyle="1" w:styleId="WW-Tekstdugiegocytatu">
    <w:name w:val="WW-Tekst długiego cytatu"/>
    <w:basedOn w:val="Normalny"/>
    <w:pPr>
      <w:widowControl w:val="0"/>
      <w:ind w:left="1276" w:right="-530" w:hanging="1276"/>
    </w:pPr>
    <w:rPr>
      <w:rFonts w:ascii="Arial" w:hAnsi="Arial" w:cs="Arial"/>
      <w:color w:val="000000"/>
      <w:sz w:val="22"/>
    </w:rPr>
  </w:style>
  <w:style w:type="paragraph" w:customStyle="1" w:styleId="WW-Tekstpodstawowy3">
    <w:name w:val="WW-Tekst podstawowy 3"/>
    <w:basedOn w:val="Normalny"/>
    <w:pPr>
      <w:jc w:val="both"/>
    </w:pPr>
    <w:rPr>
      <w:sz w:val="24"/>
    </w:rPr>
  </w:style>
  <w:style w:type="paragraph" w:customStyle="1" w:styleId="Zawartotabeli">
    <w:name w:val="Zawartość tabeli"/>
    <w:basedOn w:val="Tekstpodstawowy"/>
    <w:pPr>
      <w:widowControl w:val="0"/>
      <w:suppressLineNumbers/>
      <w:tabs>
        <w:tab w:val="left" w:pos="840"/>
      </w:tabs>
    </w:pPr>
    <w:rPr>
      <w:color w:val="000000"/>
    </w:rPr>
  </w:style>
  <w:style w:type="paragraph" w:customStyle="1" w:styleId="Nagwektabeli">
    <w:name w:val="Nagłówek tabeli"/>
    <w:basedOn w:val="Zawartotabeli"/>
    <w:pPr>
      <w:jc w:val="center"/>
    </w:pPr>
    <w:rPr>
      <w:b/>
      <w:i/>
    </w:rPr>
  </w:style>
  <w:style w:type="paragraph" w:customStyle="1" w:styleId="1">
    <w:name w:val="1."/>
    <w:basedOn w:val="Normalny"/>
    <w:pPr>
      <w:snapToGrid w:val="0"/>
      <w:spacing w:line="258" w:lineRule="atLeast"/>
      <w:ind w:left="227" w:hanging="227"/>
      <w:jc w:val="both"/>
    </w:pPr>
    <w:rPr>
      <w:rFonts w:ascii="FrankfurtGothic" w:hAnsi="FrankfurtGothic" w:cs="FrankfurtGothic"/>
      <w:color w:val="000000"/>
      <w:sz w:val="19"/>
    </w:rPr>
  </w:style>
  <w:style w:type="paragraph" w:customStyle="1" w:styleId="Style19">
    <w:name w:val="Style19"/>
    <w:basedOn w:val="Normalny"/>
    <w:pPr>
      <w:widowControl w:val="0"/>
      <w:autoSpaceDE w:val="0"/>
      <w:jc w:val="both"/>
    </w:pPr>
    <w:rPr>
      <w:rFonts w:ascii="Arial Unicode MS" w:eastAsia="Arial Unicode MS" w:hAnsi="Arial Unicode MS" w:cs="Calibri"/>
      <w:sz w:val="24"/>
    </w:rPr>
  </w:style>
  <w:style w:type="paragraph" w:customStyle="1" w:styleId="Default">
    <w:name w:val="Default"/>
    <w:pPr>
      <w:suppressAutoHyphens/>
    </w:pPr>
    <w:rPr>
      <w:color w:val="000000"/>
      <w:sz w:val="24"/>
      <w:lang w:eastAsia="ar-S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ekstpodstawowy21">
    <w:name w:val="Tekst podstawowy 21"/>
    <w:basedOn w:val="Normalny"/>
    <w:rPr>
      <w:rFonts w:ascii="Arial" w:hAnsi="Arial" w:cs="Arial"/>
      <w:b/>
      <w:sz w:val="22"/>
    </w:rPr>
  </w:style>
  <w:style w:type="paragraph" w:customStyle="1" w:styleId="Podpispodobiektem">
    <w:name w:val="Podpis pod obiektem"/>
    <w:basedOn w:val="Normalny"/>
    <w:next w:val="Normalny"/>
    <w:rPr>
      <w:sz w:val="24"/>
    </w:rPr>
  </w:style>
  <w:style w:type="paragraph" w:styleId="Akapitzlist">
    <w:name w:val="List Paragraph"/>
    <w:basedOn w:val="Normalny"/>
    <w:qFormat/>
    <w:pPr>
      <w:ind w:left="708"/>
    </w:pPr>
  </w:style>
  <w:style w:type="paragraph" w:styleId="NormalnyWeb">
    <w:name w:val="Normal (Web)"/>
    <w:basedOn w:val="Normalny"/>
    <w:pPr>
      <w:spacing w:before="100" w:after="100"/>
    </w:pPr>
    <w:rPr>
      <w:sz w:val="24"/>
    </w:rPr>
  </w:style>
  <w:style w:type="paragraph" w:customStyle="1" w:styleId="Legenda1">
    <w:name w:val="Legenda1"/>
    <w:basedOn w:val="Normalny"/>
    <w:next w:val="Normalny"/>
    <w:pPr>
      <w:spacing w:line="480" w:lineRule="auto"/>
    </w:pPr>
    <w:rPr>
      <w:b/>
      <w:sz w:val="24"/>
    </w:rPr>
  </w:style>
  <w:style w:type="paragraph" w:styleId="Tekstprzypisudolnego">
    <w:name w:val="footnote text"/>
    <w:basedOn w:val="Normalny"/>
  </w:style>
  <w:style w:type="paragraph" w:customStyle="1" w:styleId="Standard">
    <w:name w:val="Standard"/>
    <w:pPr>
      <w:widowControl w:val="0"/>
      <w:suppressAutoHyphens/>
      <w:autoSpaceDE w:val="0"/>
      <w:ind w:left="833" w:hanging="720"/>
      <w:jc w:val="both"/>
    </w:pPr>
    <w:rPr>
      <w:sz w:val="24"/>
      <w:szCs w:val="24"/>
      <w:lang w:eastAsia="ar-SA"/>
    </w:rPr>
  </w:style>
  <w:style w:type="paragraph" w:customStyle="1" w:styleId="Tekstkomentarza1">
    <w:name w:val="Tekst komentarza1"/>
    <w:basedOn w:val="Normalny"/>
  </w:style>
  <w:style w:type="paragraph" w:customStyle="1" w:styleId="Tekstpodstawowy32">
    <w:name w:val="Tekst podstawowy 32"/>
    <w:basedOn w:val="Normalny"/>
    <w:rPr>
      <w:rFonts w:ascii="Arial" w:hAnsi="Arial" w:cs="Arial"/>
      <w:b/>
      <w:sz w:val="22"/>
      <w:u w:val="single"/>
    </w:rPr>
  </w:style>
  <w:style w:type="paragraph" w:customStyle="1" w:styleId="Zwykytekst1">
    <w:name w:val="Zwykły tekst1"/>
    <w:basedOn w:val="Normalny"/>
    <w:rPr>
      <w:rFonts w:ascii="Courier New" w:hAnsi="Courier New" w:cs="Courier New"/>
    </w:rPr>
  </w:style>
  <w:style w:type="paragraph" w:customStyle="1" w:styleId="Tekstpodstawowywcity22">
    <w:name w:val="Tekst podstawowy wcięty 22"/>
    <w:basedOn w:val="Normalny"/>
    <w:pPr>
      <w:ind w:left="680"/>
      <w:jc w:val="both"/>
    </w:pPr>
    <w:rPr>
      <w:rFonts w:ascii="Tahoma" w:hAnsi="Tahoma" w:cs="Tahoma"/>
      <w:sz w:val="16"/>
    </w:rPr>
  </w:style>
  <w:style w:type="paragraph" w:customStyle="1" w:styleId="Listawypunktowana">
    <w:name w:val="Lista wypunktowana"/>
    <w:basedOn w:val="Normalny"/>
    <w:pPr>
      <w:tabs>
        <w:tab w:val="num" w:pos="360"/>
      </w:tabs>
      <w:ind w:left="360" w:hanging="360"/>
    </w:pPr>
    <w:rPr>
      <w:sz w:val="24"/>
    </w:rPr>
  </w:style>
  <w:style w:type="paragraph" w:customStyle="1" w:styleId="Lista21">
    <w:name w:val="Lista 21"/>
    <w:basedOn w:val="Normalny"/>
    <w:pPr>
      <w:widowControl w:val="0"/>
      <w:ind w:left="566" w:hanging="283"/>
      <w:jc w:val="both"/>
    </w:pPr>
    <w:rPr>
      <w:rFonts w:ascii="Arial" w:hAnsi="Arial" w:cs="Arial"/>
      <w:sz w:val="24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Pa0">
    <w:name w:val="Pa0"/>
    <w:basedOn w:val="Normalny"/>
    <w:pPr>
      <w:autoSpaceDE w:val="0"/>
    </w:pPr>
    <w:rPr>
      <w:rFonts w:ascii="AkzidenzGroteskBE-Md" w:eastAsia="Calibri" w:hAnsi="AkzidenzGroteskBE-Md" w:cs="AkzidenzGroteskBE-Md"/>
      <w:sz w:val="24"/>
      <w:szCs w:val="24"/>
    </w:rPr>
  </w:style>
  <w:style w:type="paragraph" w:customStyle="1" w:styleId="Zawartoramki">
    <w:name w:val="Zawartość ramki"/>
    <w:basedOn w:val="Tekstpodstawowy"/>
  </w:style>
  <w:style w:type="paragraph" w:styleId="Tekstprzypisukocowego">
    <w:name w:val="endnote text"/>
    <w:basedOn w:val="Normalny"/>
  </w:style>
  <w:style w:type="paragraph" w:customStyle="1" w:styleId="ListParagraph1">
    <w:name w:val="List Paragraph1"/>
    <w:basedOn w:val="Normalny"/>
    <w:pPr>
      <w:spacing w:after="200" w:line="276" w:lineRule="auto"/>
      <w:ind w:left="720"/>
    </w:pPr>
    <w:rPr>
      <w:rFonts w:ascii="Calibri" w:hAnsi="Calibri" w:cs="Cambria"/>
      <w:sz w:val="22"/>
      <w:lang w:eastAsia="hi-IN" w:bidi="hi-IN"/>
    </w:rPr>
  </w:style>
  <w:style w:type="character" w:styleId="Nierozpoznanawzmianka">
    <w:name w:val="Unresolved Mention"/>
    <w:uiPriority w:val="99"/>
    <w:semiHidden/>
    <w:unhideWhenUsed/>
    <w:rsid w:val="00E002E0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505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7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7</Pages>
  <Words>1953</Words>
  <Characters>11720</Characters>
  <Application>Microsoft Office Word</Application>
  <DocSecurity>0</DocSecurity>
  <Lines>97</Lines>
  <Paragraphs>27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</vt:lpstr>
      <vt:lpstr>  </vt:lpstr>
    </vt:vector>
  </TitlesOfParts>
  <Company/>
  <LinksUpToDate>false</LinksUpToDate>
  <CharactersWithSpaces>13646</CharactersWithSpaces>
  <SharedDoc>false</SharedDoc>
  <HLinks>
    <vt:vector size="42" baseType="variant">
      <vt:variant>
        <vt:i4>1966162</vt:i4>
      </vt:variant>
      <vt:variant>
        <vt:i4>18</vt:i4>
      </vt:variant>
      <vt:variant>
        <vt:i4>0</vt:i4>
      </vt:variant>
      <vt:variant>
        <vt:i4>5</vt:i4>
      </vt:variant>
      <vt:variant>
        <vt:lpwstr>https://ekrs.ms.gov.pl/web/wyszukiwarka-krs/strona-glowna/index.html</vt:lpwstr>
      </vt:variant>
      <vt:variant>
        <vt:lpwstr/>
      </vt:variant>
      <vt:variant>
        <vt:i4>4325503</vt:i4>
      </vt:variant>
      <vt:variant>
        <vt:i4>15</vt:i4>
      </vt:variant>
      <vt:variant>
        <vt:i4>0</vt:i4>
      </vt:variant>
      <vt:variant>
        <vt:i4>5</vt:i4>
      </vt:variant>
      <vt:variant>
        <vt:lpwstr>mailto:reklamacje@radiometer.pl</vt:lpwstr>
      </vt:variant>
      <vt:variant>
        <vt:lpwstr/>
      </vt:variant>
      <vt:variant>
        <vt:i4>6094965</vt:i4>
      </vt:variant>
      <vt:variant>
        <vt:i4>12</vt:i4>
      </vt:variant>
      <vt:variant>
        <vt:i4>0</vt:i4>
      </vt:variant>
      <vt:variant>
        <vt:i4>5</vt:i4>
      </vt:variant>
      <vt:variant>
        <vt:lpwstr>mailto:zamowienia@radiometer.pl</vt:lpwstr>
      </vt:variant>
      <vt:variant>
        <vt:lpwstr/>
      </vt:variant>
      <vt:variant>
        <vt:i4>3932168</vt:i4>
      </vt:variant>
      <vt:variant>
        <vt:i4>9</vt:i4>
      </vt:variant>
      <vt:variant>
        <vt:i4>0</vt:i4>
      </vt:variant>
      <vt:variant>
        <vt:i4>5</vt:i4>
      </vt:variant>
      <vt:variant>
        <vt:lpwstr>mailto:przetargi@radiometer.pl</vt:lpwstr>
      </vt:variant>
      <vt:variant>
        <vt:lpwstr/>
      </vt:variant>
      <vt:variant>
        <vt:i4>4325503</vt:i4>
      </vt:variant>
      <vt:variant>
        <vt:i4>6</vt:i4>
      </vt:variant>
      <vt:variant>
        <vt:i4>0</vt:i4>
      </vt:variant>
      <vt:variant>
        <vt:i4>5</vt:i4>
      </vt:variant>
      <vt:variant>
        <vt:lpwstr>mailto:reklamacje@radiometer.pl</vt:lpwstr>
      </vt:variant>
      <vt:variant>
        <vt:lpwstr/>
      </vt:variant>
      <vt:variant>
        <vt:i4>1048643</vt:i4>
      </vt:variant>
      <vt:variant>
        <vt:i4>3</vt:i4>
      </vt:variant>
      <vt:variant>
        <vt:i4>0</vt:i4>
      </vt:variant>
      <vt:variant>
        <vt:i4>5</vt:i4>
      </vt:variant>
      <vt:variant>
        <vt:lpwstr>http://www.radiometer.pl/</vt:lpwstr>
      </vt:variant>
      <vt:variant>
        <vt:lpwstr/>
      </vt:variant>
      <vt:variant>
        <vt:i4>3932168</vt:i4>
      </vt:variant>
      <vt:variant>
        <vt:i4>0</vt:i4>
      </vt:variant>
      <vt:variant>
        <vt:i4>0</vt:i4>
      </vt:variant>
      <vt:variant>
        <vt:i4>5</vt:i4>
      </vt:variant>
      <vt:variant>
        <vt:lpwstr>mailto:PRZETARGI@RADIOMETER.PL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cp:keywords/>
  <cp:lastModifiedBy>WSSD Olsztyn</cp:lastModifiedBy>
  <cp:revision>12</cp:revision>
  <cp:lastPrinted>2022-03-16T08:16:00Z</cp:lastPrinted>
  <dcterms:created xsi:type="dcterms:W3CDTF">2026-02-24T09:18:00Z</dcterms:created>
  <dcterms:modified xsi:type="dcterms:W3CDTF">2026-04-17T09:34:00Z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094ff5-79ca-456b-95f6-d578316a3809_Enabled">
    <vt:lpwstr>true</vt:lpwstr>
  </property>
  <property fmtid="{D5CDD505-2E9C-101B-9397-08002B2CF9AE}" pid="3" name="MSIP_Label_73094ff5-79ca-456b-95f6-d578316a3809_SetDate">
    <vt:lpwstr>2022-03-15T08:36:10Z</vt:lpwstr>
  </property>
  <property fmtid="{D5CDD505-2E9C-101B-9397-08002B2CF9AE}" pid="4" name="MSIP_Label_73094ff5-79ca-456b-95f6-d578316a3809_Method">
    <vt:lpwstr>Privileged</vt:lpwstr>
  </property>
  <property fmtid="{D5CDD505-2E9C-101B-9397-08002B2CF9AE}" pid="5" name="MSIP_Label_73094ff5-79ca-456b-95f6-d578316a3809_Name">
    <vt:lpwstr>Public</vt:lpwstr>
  </property>
  <property fmtid="{D5CDD505-2E9C-101B-9397-08002B2CF9AE}" pid="6" name="MSIP_Label_73094ff5-79ca-456b-95f6-d578316a3809_SiteId">
    <vt:lpwstr>771c9c47-7f24-44dc-958e-34f8713a8394</vt:lpwstr>
  </property>
  <property fmtid="{D5CDD505-2E9C-101B-9397-08002B2CF9AE}" pid="7" name="MSIP_Label_73094ff5-79ca-456b-95f6-d578316a3809_ActionId">
    <vt:lpwstr>e11009dc-dcb4-493f-b528-e60784a62688</vt:lpwstr>
  </property>
  <property fmtid="{D5CDD505-2E9C-101B-9397-08002B2CF9AE}" pid="8" name="MSIP_Label_73094ff5-79ca-456b-95f6-d578316a3809_ContentBits">
    <vt:lpwstr>0</vt:lpwstr>
  </property>
</Properties>
</file>